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B62C9">
              <w:t>22.12.2016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B62C9">
            <w:pPr>
              <w:tabs>
                <w:tab w:val="left" w:pos="3123"/>
                <w:tab w:val="left" w:pos="3270"/>
              </w:tabs>
              <w:jc w:val="right"/>
            </w:pPr>
            <w:r w:rsidRPr="00360CF1">
              <w:t xml:space="preserve">№ </w:t>
            </w:r>
            <w:r w:rsidR="003B62C9">
              <w:t>2998</w:t>
            </w:r>
          </w:p>
        </w:tc>
      </w:tr>
    </w:tbl>
    <w:p w:rsidR="003A1C44" w:rsidRDefault="003A1C44" w:rsidP="003A1C44">
      <w:pPr>
        <w:tabs>
          <w:tab w:val="left" w:pos="4395"/>
          <w:tab w:val="left" w:pos="4536"/>
          <w:tab w:val="left" w:pos="4820"/>
        </w:tabs>
        <w:jc w:val="both"/>
      </w:pPr>
    </w:p>
    <w:p w:rsidR="003A1C44" w:rsidRDefault="003A1C44" w:rsidP="003A1C44">
      <w:pPr>
        <w:tabs>
          <w:tab w:val="left" w:pos="4395"/>
          <w:tab w:val="left" w:pos="4536"/>
          <w:tab w:val="left" w:pos="4820"/>
        </w:tabs>
        <w:jc w:val="both"/>
      </w:pPr>
    </w:p>
    <w:p w:rsidR="0047773B" w:rsidRPr="00477DB9" w:rsidRDefault="0047773B" w:rsidP="00477DB9">
      <w:pPr>
        <w:ind w:right="5808"/>
        <w:jc w:val="both"/>
        <w:rPr>
          <w:i/>
        </w:rPr>
      </w:pPr>
      <w:r w:rsidRPr="00477DB9">
        <w:rPr>
          <w:bCs/>
        </w:rPr>
        <w:t>О внесении изменений в пост</w:t>
      </w:r>
      <w:r w:rsidRPr="00477DB9">
        <w:rPr>
          <w:bCs/>
        </w:rPr>
        <w:t>а</w:t>
      </w:r>
      <w:r w:rsidRPr="00477DB9">
        <w:rPr>
          <w:bCs/>
        </w:rPr>
        <w:t>новление администрации ра</w:t>
      </w:r>
      <w:r w:rsidRPr="00477DB9">
        <w:rPr>
          <w:bCs/>
        </w:rPr>
        <w:t>й</w:t>
      </w:r>
      <w:r w:rsidRPr="00477DB9">
        <w:rPr>
          <w:bCs/>
        </w:rPr>
        <w:t>она от 02.12.2013 № 2548 «Об утверждении муниципальной программы</w:t>
      </w:r>
      <w:r w:rsidRPr="00477DB9">
        <w:t xml:space="preserve"> «Развитие малого и среднего предпринимательства, агропромышленного комплекса и рынков сельскохозяйстве</w:t>
      </w:r>
      <w:r w:rsidRPr="00477DB9">
        <w:t>н</w:t>
      </w:r>
      <w:r w:rsidRPr="00477DB9">
        <w:t>ной продукции, сырья и прод</w:t>
      </w:r>
      <w:r w:rsidRPr="00477DB9">
        <w:t>о</w:t>
      </w:r>
      <w:r w:rsidRPr="00477DB9">
        <w:t>вольствия в Нижневартовском районе в 2016–2020 годах»</w:t>
      </w:r>
    </w:p>
    <w:p w:rsidR="0047773B" w:rsidRPr="00477DB9" w:rsidRDefault="0047773B" w:rsidP="00477DB9">
      <w:pPr>
        <w:pStyle w:val="ConsPlusNormal"/>
        <w:widowControl/>
        <w:ind w:firstLine="709"/>
        <w:jc w:val="both"/>
        <w:rPr>
          <w:rFonts w:ascii="Times New Roman" w:hAnsi="Times New Roman" w:cs="Times New Roman"/>
          <w:sz w:val="28"/>
          <w:szCs w:val="28"/>
        </w:rPr>
      </w:pPr>
    </w:p>
    <w:p w:rsidR="0047773B" w:rsidRPr="00477DB9" w:rsidRDefault="0047773B" w:rsidP="00477DB9">
      <w:pPr>
        <w:pStyle w:val="Default"/>
        <w:ind w:firstLine="709"/>
        <w:jc w:val="both"/>
        <w:rPr>
          <w:color w:val="auto"/>
          <w:sz w:val="28"/>
          <w:szCs w:val="28"/>
        </w:rPr>
      </w:pPr>
    </w:p>
    <w:p w:rsidR="0047773B" w:rsidRPr="00477DB9" w:rsidRDefault="0047773B" w:rsidP="00477DB9">
      <w:pPr>
        <w:pStyle w:val="Default"/>
        <w:ind w:firstLine="709"/>
        <w:jc w:val="both"/>
        <w:rPr>
          <w:color w:val="auto"/>
          <w:sz w:val="28"/>
          <w:szCs w:val="28"/>
        </w:rPr>
      </w:pPr>
      <w:r w:rsidRPr="00477DB9">
        <w:rPr>
          <w:color w:val="auto"/>
          <w:sz w:val="28"/>
          <w:szCs w:val="28"/>
        </w:rPr>
        <w:t>В соответствии со статьей 179 Бюджетного кодекса Российской Федер</w:t>
      </w:r>
      <w:r w:rsidRPr="00477DB9">
        <w:rPr>
          <w:color w:val="auto"/>
          <w:sz w:val="28"/>
          <w:szCs w:val="28"/>
        </w:rPr>
        <w:t>а</w:t>
      </w:r>
      <w:r w:rsidRPr="00477DB9">
        <w:rPr>
          <w:color w:val="auto"/>
          <w:sz w:val="28"/>
          <w:szCs w:val="28"/>
        </w:rPr>
        <w:t>ции, руководствуясь постановлением администрации района от 05.08.2013 № 1663 «О муниципальных программах Нижневартовского района», в целях уточнения мероприятий, объемов финансирования, предусмотренных муниц</w:t>
      </w:r>
      <w:r w:rsidRPr="00477DB9">
        <w:rPr>
          <w:color w:val="auto"/>
          <w:sz w:val="28"/>
          <w:szCs w:val="28"/>
        </w:rPr>
        <w:t>и</w:t>
      </w:r>
      <w:r w:rsidRPr="00477DB9">
        <w:rPr>
          <w:color w:val="auto"/>
          <w:sz w:val="28"/>
          <w:szCs w:val="28"/>
        </w:rPr>
        <w:t>пальной программой «Развитие малого и среднего предпринимательства, агр</w:t>
      </w:r>
      <w:r w:rsidRPr="00477DB9">
        <w:rPr>
          <w:color w:val="auto"/>
          <w:sz w:val="28"/>
          <w:szCs w:val="28"/>
        </w:rPr>
        <w:t>о</w:t>
      </w:r>
      <w:r w:rsidRPr="00477DB9">
        <w:rPr>
          <w:color w:val="auto"/>
          <w:sz w:val="28"/>
          <w:szCs w:val="28"/>
        </w:rPr>
        <w:t>промышленного комплекса и рынков сельскохозяйственной продукции, сырья и продовольствия в Нижневартовском районе в 2016–2020 годах», утвержде</w:t>
      </w:r>
      <w:r w:rsidRPr="00477DB9">
        <w:rPr>
          <w:color w:val="auto"/>
          <w:sz w:val="28"/>
          <w:szCs w:val="28"/>
        </w:rPr>
        <w:t>н</w:t>
      </w:r>
      <w:r w:rsidRPr="00477DB9">
        <w:rPr>
          <w:color w:val="auto"/>
          <w:sz w:val="28"/>
          <w:szCs w:val="28"/>
        </w:rPr>
        <w:t xml:space="preserve">ной постановлением администрации района от 02.12.2013 № 2548: </w:t>
      </w:r>
    </w:p>
    <w:p w:rsidR="0047773B" w:rsidRPr="00477DB9" w:rsidRDefault="0047773B" w:rsidP="00477DB9">
      <w:pPr>
        <w:ind w:firstLine="709"/>
        <w:jc w:val="both"/>
      </w:pPr>
    </w:p>
    <w:p w:rsidR="0047773B" w:rsidRPr="00477DB9" w:rsidRDefault="0047773B" w:rsidP="00477DB9">
      <w:pPr>
        <w:ind w:firstLine="709"/>
        <w:jc w:val="both"/>
      </w:pPr>
      <w:r w:rsidRPr="00477DB9">
        <w:t>1. Внести изменения в постановление администрации района от 02.12.2013 № 2548 «Об утверждении муниципальной программы «Развитие м</w:t>
      </w:r>
      <w:r w:rsidRPr="00477DB9">
        <w:t>а</w:t>
      </w:r>
      <w:r w:rsidRPr="00477DB9">
        <w:t>лого и среднего предпринимательства, агропромышленного комплекса и ры</w:t>
      </w:r>
      <w:r w:rsidRPr="00477DB9">
        <w:t>н</w:t>
      </w:r>
      <w:r w:rsidRPr="00477DB9">
        <w:t>ков сельскохозяйственной продукции, сырья и продовольствия в Нижневарто</w:t>
      </w:r>
      <w:r w:rsidRPr="00477DB9">
        <w:t>в</w:t>
      </w:r>
      <w:r w:rsidRPr="00477DB9">
        <w:t>ском районе в 2016–2020 годах»:</w:t>
      </w:r>
    </w:p>
    <w:p w:rsidR="0047773B" w:rsidRPr="00477DB9" w:rsidRDefault="0047773B" w:rsidP="00477DB9">
      <w:pPr>
        <w:pStyle w:val="afffa"/>
        <w:suppressAutoHyphens w:val="0"/>
        <w:spacing w:line="240" w:lineRule="auto"/>
        <w:ind w:left="0"/>
        <w:rPr>
          <w:spacing w:val="0"/>
        </w:rPr>
      </w:pPr>
      <w:r w:rsidRPr="00477DB9">
        <w:rPr>
          <w:spacing w:val="0"/>
        </w:rPr>
        <w:t>1.1. Пункт 2 постановления изложить в новой редакции:</w:t>
      </w:r>
    </w:p>
    <w:p w:rsidR="0047773B" w:rsidRPr="00477DB9" w:rsidRDefault="0047773B" w:rsidP="00477DB9">
      <w:pPr>
        <w:pStyle w:val="afffa"/>
        <w:suppressAutoHyphens w:val="0"/>
        <w:spacing w:line="240" w:lineRule="auto"/>
        <w:ind w:left="0"/>
        <w:rPr>
          <w:spacing w:val="0"/>
        </w:rPr>
      </w:pPr>
      <w:r w:rsidRPr="00477DB9">
        <w:rPr>
          <w:spacing w:val="0"/>
        </w:rPr>
        <w:t>«2. Определить общий объем финансирования муниципальной програ</w:t>
      </w:r>
      <w:r w:rsidRPr="00477DB9">
        <w:rPr>
          <w:spacing w:val="0"/>
        </w:rPr>
        <w:t>м</w:t>
      </w:r>
      <w:r w:rsidRPr="00477DB9">
        <w:rPr>
          <w:spacing w:val="0"/>
        </w:rPr>
        <w:t>мы за счет средств бюджета района, бюджета автономного округа, федеральн</w:t>
      </w:r>
      <w:r w:rsidRPr="00477DB9">
        <w:rPr>
          <w:spacing w:val="0"/>
        </w:rPr>
        <w:t>о</w:t>
      </w:r>
      <w:r w:rsidRPr="00477DB9">
        <w:rPr>
          <w:spacing w:val="0"/>
        </w:rPr>
        <w:t xml:space="preserve">го бюджета на 2016–2020 годы в сумме 294 102,82 тыс. руб., в том числе: за счет средств бюджета автономного округа ‒ в сумме 200 270,12 тыс. руб., за </w:t>
      </w:r>
      <w:r w:rsidRPr="00477DB9">
        <w:rPr>
          <w:spacing w:val="0"/>
        </w:rPr>
        <w:lastRenderedPageBreak/>
        <w:t>счет бюджета района ‒ в сумме 92 617,40 тыс. руб., за счет средств федеральн</w:t>
      </w:r>
      <w:r w:rsidRPr="00477DB9">
        <w:rPr>
          <w:spacing w:val="0"/>
        </w:rPr>
        <w:t>о</w:t>
      </w:r>
      <w:r w:rsidRPr="00477DB9">
        <w:rPr>
          <w:spacing w:val="0"/>
        </w:rPr>
        <w:t xml:space="preserve">го бюджета – в сумме 1 215,30 тыс. руб. </w:t>
      </w:r>
    </w:p>
    <w:p w:rsidR="0047773B" w:rsidRPr="00477DB9" w:rsidRDefault="0047773B" w:rsidP="00477DB9">
      <w:pPr>
        <w:ind w:firstLine="709"/>
        <w:jc w:val="both"/>
      </w:pPr>
      <w:r w:rsidRPr="00477DB9">
        <w:t xml:space="preserve">Объемы финансирования </w:t>
      </w:r>
      <w:r w:rsidR="00477DB9">
        <w:t>п</w:t>
      </w:r>
      <w:r w:rsidRPr="00477DB9">
        <w:t>рограммы на 2016–2020 годы могут подлежать корректировке, исходя из возможностей бюджета района, автономного округа путем уточнения по сумме и мероприятиям</w:t>
      </w:r>
      <w:r w:rsidR="00477DB9">
        <w:t>.</w:t>
      </w:r>
      <w:r w:rsidRPr="00477DB9">
        <w:t>».</w:t>
      </w:r>
    </w:p>
    <w:p w:rsidR="0047773B" w:rsidRDefault="0047773B" w:rsidP="00477DB9">
      <w:pPr>
        <w:ind w:firstLine="709"/>
        <w:jc w:val="both"/>
      </w:pPr>
      <w:r w:rsidRPr="00477DB9">
        <w:t>1.2. Раздел «Финансовое обеспечение муниципальной программы» Па</w:t>
      </w:r>
      <w:r w:rsidRPr="00477DB9">
        <w:t>с</w:t>
      </w:r>
      <w:r w:rsidRPr="00477DB9">
        <w:t>порта муниципальной программы изложить в новой редакции:</w:t>
      </w:r>
    </w:p>
    <w:p w:rsidR="00477DB9" w:rsidRPr="00477DB9" w:rsidRDefault="00477DB9" w:rsidP="00477DB9">
      <w:pPr>
        <w:ind w:firstLine="709"/>
        <w:jc w:val="both"/>
      </w:pPr>
    </w:p>
    <w:tbl>
      <w:tblPr>
        <w:tblW w:w="0" w:type="auto"/>
        <w:jc w:val="center"/>
        <w:tblLayout w:type="fixed"/>
        <w:tblLook w:val="0000"/>
      </w:tblPr>
      <w:tblGrid>
        <w:gridCol w:w="4697"/>
        <w:gridCol w:w="4697"/>
      </w:tblGrid>
      <w:tr w:rsidR="00477DB9" w:rsidRPr="00477DB9" w:rsidTr="00477DB9">
        <w:trPr>
          <w:trHeight w:val="1576"/>
          <w:jc w:val="center"/>
        </w:trPr>
        <w:tc>
          <w:tcPr>
            <w:tcW w:w="4697" w:type="dxa"/>
          </w:tcPr>
          <w:p w:rsidR="0047773B" w:rsidRPr="00477DB9" w:rsidRDefault="0047773B" w:rsidP="00477DB9">
            <w:pPr>
              <w:autoSpaceDE w:val="0"/>
              <w:autoSpaceDN w:val="0"/>
              <w:adjustRightInd w:val="0"/>
              <w:jc w:val="both"/>
            </w:pPr>
            <w:r w:rsidRPr="00477DB9">
              <w:t>«Финансовое обеспечение муниц</w:t>
            </w:r>
            <w:r w:rsidRPr="00477DB9">
              <w:t>и</w:t>
            </w:r>
            <w:r w:rsidRPr="00477DB9">
              <w:t xml:space="preserve">пальной программы» </w:t>
            </w:r>
          </w:p>
        </w:tc>
        <w:tc>
          <w:tcPr>
            <w:tcW w:w="4697" w:type="dxa"/>
          </w:tcPr>
          <w:p w:rsidR="0047773B" w:rsidRPr="00477DB9" w:rsidRDefault="0047773B" w:rsidP="00477DB9">
            <w:pPr>
              <w:autoSpaceDE w:val="0"/>
              <w:autoSpaceDN w:val="0"/>
              <w:adjustRightInd w:val="0"/>
              <w:jc w:val="both"/>
            </w:pPr>
            <w:r w:rsidRPr="00477DB9">
              <w:t>общий объем финансирования м</w:t>
            </w:r>
            <w:r w:rsidRPr="00477DB9">
              <w:t>у</w:t>
            </w:r>
            <w:r w:rsidRPr="00477DB9">
              <w:t>ниципальной программы 294 102,82 тыс. руб., в том числе:</w:t>
            </w:r>
          </w:p>
          <w:p w:rsidR="0047773B" w:rsidRPr="00477DB9" w:rsidRDefault="0047773B" w:rsidP="00477DB9">
            <w:pPr>
              <w:autoSpaceDE w:val="0"/>
              <w:autoSpaceDN w:val="0"/>
              <w:adjustRightInd w:val="0"/>
              <w:jc w:val="both"/>
            </w:pPr>
            <w:r w:rsidRPr="00477DB9">
              <w:t xml:space="preserve">на 2016 год – 119 082,67 тыс. руб.; </w:t>
            </w:r>
          </w:p>
          <w:p w:rsidR="0047773B" w:rsidRPr="00477DB9" w:rsidRDefault="0047773B" w:rsidP="00477DB9">
            <w:pPr>
              <w:autoSpaceDE w:val="0"/>
              <w:autoSpaceDN w:val="0"/>
              <w:adjustRightInd w:val="0"/>
              <w:jc w:val="both"/>
            </w:pPr>
            <w:r w:rsidRPr="00477DB9">
              <w:t xml:space="preserve">на 2017 год – 78 113,30 тыс. руб.; </w:t>
            </w:r>
          </w:p>
          <w:p w:rsidR="0047773B" w:rsidRPr="00477DB9" w:rsidRDefault="0047773B" w:rsidP="00477DB9">
            <w:pPr>
              <w:autoSpaceDE w:val="0"/>
              <w:autoSpaceDN w:val="0"/>
              <w:adjustRightInd w:val="0"/>
              <w:jc w:val="both"/>
            </w:pPr>
            <w:r w:rsidRPr="00477DB9">
              <w:t>на 2018 год – 42 455,30 тыс. руб.;</w:t>
            </w:r>
          </w:p>
          <w:p w:rsidR="0047773B" w:rsidRPr="00477DB9" w:rsidRDefault="0047773B" w:rsidP="00477DB9">
            <w:pPr>
              <w:autoSpaceDE w:val="0"/>
              <w:autoSpaceDN w:val="0"/>
              <w:adjustRightInd w:val="0"/>
              <w:jc w:val="both"/>
            </w:pPr>
            <w:r w:rsidRPr="00477DB9">
              <w:t>на 2019 год – 39 208,30 тыс. руб.;</w:t>
            </w:r>
          </w:p>
          <w:p w:rsidR="0047773B" w:rsidRPr="00477DB9" w:rsidRDefault="0047773B" w:rsidP="00477DB9">
            <w:pPr>
              <w:autoSpaceDE w:val="0"/>
              <w:autoSpaceDN w:val="0"/>
              <w:adjustRightInd w:val="0"/>
              <w:jc w:val="both"/>
            </w:pPr>
            <w:r w:rsidRPr="00477DB9">
              <w:t>на 2020 год – 15 243,25 тыс. руб.».</w:t>
            </w:r>
          </w:p>
        </w:tc>
      </w:tr>
    </w:tbl>
    <w:p w:rsidR="0047773B" w:rsidRPr="00477DB9" w:rsidRDefault="0047773B" w:rsidP="00477DB9">
      <w:pPr>
        <w:widowControl w:val="0"/>
        <w:autoSpaceDE w:val="0"/>
        <w:autoSpaceDN w:val="0"/>
        <w:adjustRightInd w:val="0"/>
        <w:ind w:firstLine="709"/>
        <w:jc w:val="both"/>
      </w:pPr>
      <w:r w:rsidRPr="00477DB9">
        <w:t>1.3. Приложение 2 к муниципальной программе изложить в новой реда</w:t>
      </w:r>
      <w:r w:rsidRPr="00477DB9">
        <w:t>к</w:t>
      </w:r>
      <w:r w:rsidR="00477DB9">
        <w:t>ции согласно приложению</w:t>
      </w:r>
      <w:r w:rsidRPr="00477DB9">
        <w:t>.</w:t>
      </w:r>
    </w:p>
    <w:p w:rsidR="0047773B" w:rsidRPr="00477DB9" w:rsidRDefault="0047773B" w:rsidP="00477DB9">
      <w:pPr>
        <w:tabs>
          <w:tab w:val="left" w:pos="709"/>
        </w:tabs>
        <w:autoSpaceDE w:val="0"/>
        <w:autoSpaceDN w:val="0"/>
        <w:adjustRightInd w:val="0"/>
        <w:ind w:firstLine="709"/>
        <w:jc w:val="both"/>
      </w:pPr>
    </w:p>
    <w:p w:rsidR="00477DB9" w:rsidRDefault="00477DB9" w:rsidP="00477DB9">
      <w:pPr>
        <w:widowControl w:val="0"/>
        <w:tabs>
          <w:tab w:val="left" w:pos="1134"/>
        </w:tabs>
        <w:autoSpaceDE w:val="0"/>
        <w:autoSpaceDN w:val="0"/>
        <w:adjustRightInd w:val="0"/>
        <w:ind w:firstLine="709"/>
        <w:jc w:val="both"/>
      </w:pPr>
      <w:r w:rsidRPr="00EF1A94">
        <w:t xml:space="preserve">2. </w:t>
      </w:r>
      <w:r w:rsidRPr="009D5795">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82DAC">
          <w:rPr>
            <w:rStyle w:val="af9"/>
            <w:color w:val="auto"/>
            <w:u w:val="none"/>
          </w:rPr>
          <w:t>www.nvraion.ru</w:t>
        </w:r>
      </w:hyperlink>
      <w:r w:rsidRPr="00D82DAC">
        <w:t>.</w:t>
      </w:r>
    </w:p>
    <w:p w:rsidR="00477DB9" w:rsidRPr="00EF1A94" w:rsidRDefault="00477DB9" w:rsidP="00477DB9">
      <w:pPr>
        <w:ind w:firstLine="709"/>
        <w:jc w:val="both"/>
      </w:pPr>
    </w:p>
    <w:p w:rsidR="00477DB9" w:rsidRDefault="00477DB9" w:rsidP="00477DB9">
      <w:pPr>
        <w:widowControl w:val="0"/>
        <w:tabs>
          <w:tab w:val="left" w:pos="1134"/>
        </w:tabs>
        <w:ind w:firstLine="709"/>
        <w:jc w:val="both"/>
      </w:pPr>
      <w:r w:rsidRPr="00EF1A94">
        <w:t xml:space="preserve">3. </w:t>
      </w:r>
      <w:r w:rsidRPr="009D5795">
        <w:t xml:space="preserve">Пресс-службе администрации района (А.В. Мартынова) опубликовать постановление в приложении «Официальный бюллетень» к </w:t>
      </w:r>
      <w:r>
        <w:t xml:space="preserve">районной </w:t>
      </w:r>
      <w:r w:rsidRPr="009D5795">
        <w:t>газете «Новости Приобья</w:t>
      </w:r>
      <w:r>
        <w:t>»</w:t>
      </w:r>
      <w:r w:rsidRPr="009D5795">
        <w:t>.</w:t>
      </w:r>
    </w:p>
    <w:p w:rsidR="00477DB9" w:rsidRPr="00EF1A94" w:rsidRDefault="00477DB9" w:rsidP="00477DB9">
      <w:pPr>
        <w:ind w:firstLine="709"/>
        <w:jc w:val="both"/>
      </w:pPr>
    </w:p>
    <w:p w:rsidR="00477DB9" w:rsidRPr="00EF1A94" w:rsidRDefault="00477DB9" w:rsidP="00477DB9">
      <w:pPr>
        <w:ind w:firstLine="709"/>
        <w:jc w:val="both"/>
      </w:pPr>
      <w:r w:rsidRPr="00EF1A94">
        <w:t>4. Постановление вступает в силу после его официального опубликования (обнародования).</w:t>
      </w:r>
    </w:p>
    <w:p w:rsidR="0047773B" w:rsidRPr="00477DB9" w:rsidRDefault="0047773B" w:rsidP="00477DB9">
      <w:pPr>
        <w:tabs>
          <w:tab w:val="left" w:pos="709"/>
        </w:tabs>
        <w:autoSpaceDE w:val="0"/>
        <w:autoSpaceDN w:val="0"/>
        <w:adjustRightInd w:val="0"/>
        <w:ind w:firstLine="709"/>
        <w:jc w:val="both"/>
        <w:rPr>
          <w:color w:val="000000"/>
        </w:rPr>
      </w:pPr>
    </w:p>
    <w:p w:rsidR="0047773B" w:rsidRPr="00477DB9" w:rsidRDefault="0047773B" w:rsidP="00477DB9">
      <w:pPr>
        <w:pStyle w:val="ConsPlusNormal"/>
        <w:ind w:firstLine="709"/>
        <w:jc w:val="both"/>
        <w:rPr>
          <w:rFonts w:ascii="Times New Roman" w:hAnsi="Times New Roman" w:cs="Times New Roman"/>
          <w:color w:val="000000"/>
          <w:sz w:val="28"/>
          <w:szCs w:val="28"/>
        </w:rPr>
      </w:pPr>
      <w:r w:rsidRPr="00477DB9">
        <w:rPr>
          <w:rFonts w:ascii="Times New Roman" w:hAnsi="Times New Roman" w:cs="Times New Roman"/>
          <w:color w:val="000000"/>
          <w:sz w:val="28"/>
          <w:szCs w:val="28"/>
        </w:rPr>
        <w:t>5. Контроль за выполнением постановления возложить на заместителя главы района по потребительскому рынку, местной промышленности, тран</w:t>
      </w:r>
      <w:r w:rsidRPr="00477DB9">
        <w:rPr>
          <w:rFonts w:ascii="Times New Roman" w:hAnsi="Times New Roman" w:cs="Times New Roman"/>
          <w:color w:val="000000"/>
          <w:sz w:val="28"/>
          <w:szCs w:val="28"/>
        </w:rPr>
        <w:t>с</w:t>
      </w:r>
      <w:r w:rsidRPr="00477DB9">
        <w:rPr>
          <w:rFonts w:ascii="Times New Roman" w:hAnsi="Times New Roman" w:cs="Times New Roman"/>
          <w:color w:val="000000"/>
          <w:sz w:val="28"/>
          <w:szCs w:val="28"/>
        </w:rPr>
        <w:t>порту и связи Х.Ж. Абдуллина.</w:t>
      </w:r>
    </w:p>
    <w:p w:rsidR="004A468A" w:rsidRPr="00477DB9" w:rsidRDefault="004A468A" w:rsidP="00477DB9">
      <w:pPr>
        <w:tabs>
          <w:tab w:val="left" w:pos="720"/>
        </w:tabs>
        <w:ind w:firstLine="709"/>
        <w:jc w:val="both"/>
        <w:rPr>
          <w:bCs/>
        </w:rPr>
      </w:pPr>
    </w:p>
    <w:p w:rsidR="003A1C44" w:rsidRPr="00477DB9" w:rsidRDefault="003A1C44" w:rsidP="00477DB9">
      <w:pPr>
        <w:tabs>
          <w:tab w:val="left" w:pos="720"/>
        </w:tabs>
        <w:ind w:firstLine="709"/>
        <w:jc w:val="both"/>
        <w:rPr>
          <w:bCs/>
        </w:rPr>
      </w:pPr>
    </w:p>
    <w:p w:rsidR="00A8092C" w:rsidRPr="00384F2C" w:rsidRDefault="00A8092C" w:rsidP="00A8092C">
      <w:pPr>
        <w:tabs>
          <w:tab w:val="left" w:pos="720"/>
        </w:tabs>
        <w:ind w:firstLine="709"/>
        <w:jc w:val="both"/>
        <w:rPr>
          <w:bCs/>
        </w:rPr>
      </w:pPr>
    </w:p>
    <w:p w:rsidR="00072B76" w:rsidRDefault="00072B76" w:rsidP="00072B76">
      <w:pPr>
        <w:keepNext/>
        <w:tabs>
          <w:tab w:val="left" w:pos="0"/>
        </w:tabs>
        <w:jc w:val="both"/>
        <w:rPr>
          <w:b/>
          <w:bCs/>
          <w:sz w:val="32"/>
          <w:szCs w:val="24"/>
        </w:rPr>
      </w:pPr>
      <w:r>
        <w:rPr>
          <w:szCs w:val="24"/>
        </w:rPr>
        <w:t>Глава района                                                                                        Б.А. Саломатин</w:t>
      </w:r>
    </w:p>
    <w:p w:rsidR="00072B76" w:rsidRDefault="00072B76"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pPr>
    </w:p>
    <w:p w:rsidR="0047773B" w:rsidRDefault="0047773B" w:rsidP="00072B76">
      <w:pPr>
        <w:ind w:firstLine="709"/>
        <w:jc w:val="both"/>
        <w:rPr>
          <w:szCs w:val="30"/>
        </w:rPr>
        <w:sectPr w:rsidR="0047773B" w:rsidSect="00477DB9">
          <w:headerReference w:type="default" r:id="rId10"/>
          <w:headerReference w:type="first" r:id="rId11"/>
          <w:pgSz w:w="11904" w:h="16836"/>
          <w:pgMar w:top="1134" w:right="567" w:bottom="1134" w:left="1701" w:header="720" w:footer="720" w:gutter="0"/>
          <w:cols w:space="720"/>
          <w:titlePg/>
          <w:docGrid w:linePitch="326"/>
        </w:sectPr>
      </w:pPr>
    </w:p>
    <w:p w:rsidR="0047773B" w:rsidRPr="00277C14" w:rsidRDefault="0047773B" w:rsidP="00477DB9">
      <w:pPr>
        <w:ind w:firstLine="10206"/>
        <w:jc w:val="both"/>
        <w:rPr>
          <w:bCs/>
          <w:color w:val="000000"/>
        </w:rPr>
      </w:pPr>
      <w:r w:rsidRPr="00277C14">
        <w:rPr>
          <w:bCs/>
          <w:color w:val="000000"/>
        </w:rPr>
        <w:lastRenderedPageBreak/>
        <w:t xml:space="preserve">Приложение к постановлению </w:t>
      </w:r>
    </w:p>
    <w:p w:rsidR="0047773B" w:rsidRPr="00277C14" w:rsidRDefault="0047773B" w:rsidP="00477DB9">
      <w:pPr>
        <w:ind w:firstLine="10206"/>
        <w:jc w:val="both"/>
        <w:rPr>
          <w:bCs/>
          <w:color w:val="000000"/>
        </w:rPr>
      </w:pPr>
      <w:r w:rsidRPr="00277C14">
        <w:rPr>
          <w:bCs/>
          <w:color w:val="000000"/>
        </w:rPr>
        <w:t xml:space="preserve">администрации района </w:t>
      </w:r>
    </w:p>
    <w:p w:rsidR="00477DB9" w:rsidRDefault="0047773B" w:rsidP="00477DB9">
      <w:pPr>
        <w:ind w:firstLine="10206"/>
        <w:jc w:val="both"/>
        <w:rPr>
          <w:bCs/>
          <w:color w:val="000000"/>
        </w:rPr>
      </w:pPr>
      <w:r>
        <w:rPr>
          <w:bCs/>
          <w:color w:val="000000"/>
        </w:rPr>
        <w:t>о</w:t>
      </w:r>
      <w:r w:rsidR="00477DB9">
        <w:rPr>
          <w:bCs/>
          <w:color w:val="000000"/>
        </w:rPr>
        <w:t xml:space="preserve">т </w:t>
      </w:r>
      <w:r w:rsidR="003B62C9">
        <w:rPr>
          <w:bCs/>
          <w:color w:val="000000"/>
        </w:rPr>
        <w:t>22.12.2016</w:t>
      </w:r>
      <w:r w:rsidRPr="00277C14">
        <w:rPr>
          <w:bCs/>
          <w:color w:val="000000"/>
        </w:rPr>
        <w:t xml:space="preserve"> №</w:t>
      </w:r>
      <w:r w:rsidR="003B62C9">
        <w:rPr>
          <w:bCs/>
          <w:color w:val="000000"/>
        </w:rPr>
        <w:t>2998</w:t>
      </w:r>
    </w:p>
    <w:p w:rsidR="0047773B" w:rsidRDefault="0047773B" w:rsidP="00477DB9">
      <w:pPr>
        <w:ind w:left="10206"/>
        <w:jc w:val="both"/>
        <w:rPr>
          <w:bCs/>
          <w:color w:val="000000"/>
        </w:rPr>
      </w:pPr>
    </w:p>
    <w:p w:rsidR="0047773B" w:rsidRPr="00BA3D40" w:rsidRDefault="00477DB9" w:rsidP="00477DB9">
      <w:pPr>
        <w:autoSpaceDE w:val="0"/>
        <w:autoSpaceDN w:val="0"/>
        <w:adjustRightInd w:val="0"/>
        <w:ind w:left="10206"/>
        <w:jc w:val="both"/>
        <w:rPr>
          <w:color w:val="000000"/>
        </w:rPr>
      </w:pPr>
      <w:r>
        <w:rPr>
          <w:color w:val="000000"/>
        </w:rPr>
        <w:t>«</w:t>
      </w:r>
      <w:r w:rsidR="0047773B" w:rsidRPr="00BA3D40">
        <w:rPr>
          <w:color w:val="000000"/>
        </w:rPr>
        <w:t>Приложение 2 к муниципальной пр</w:t>
      </w:r>
      <w:r w:rsidR="0047773B" w:rsidRPr="00BA3D40">
        <w:rPr>
          <w:color w:val="000000"/>
        </w:rPr>
        <w:t>о</w:t>
      </w:r>
      <w:r w:rsidR="0047773B" w:rsidRPr="00BA3D40">
        <w:rPr>
          <w:color w:val="000000"/>
        </w:rPr>
        <w:t>грамме «Развитие малого и среднего предпринимательства, агропромышле</w:t>
      </w:r>
      <w:r w:rsidR="0047773B" w:rsidRPr="00BA3D40">
        <w:rPr>
          <w:color w:val="000000"/>
        </w:rPr>
        <w:t>н</w:t>
      </w:r>
      <w:r w:rsidR="0047773B" w:rsidRPr="00BA3D40">
        <w:rPr>
          <w:color w:val="000000"/>
        </w:rPr>
        <w:t>ного комплекса и рынков сельскохозя</w:t>
      </w:r>
      <w:r w:rsidR="0047773B" w:rsidRPr="00BA3D40">
        <w:rPr>
          <w:color w:val="000000"/>
        </w:rPr>
        <w:t>й</w:t>
      </w:r>
      <w:r w:rsidR="0047773B" w:rsidRPr="00BA3D40">
        <w:rPr>
          <w:color w:val="000000"/>
        </w:rPr>
        <w:t>ственной продукции, сырья и прод</w:t>
      </w:r>
      <w:r w:rsidR="0047773B" w:rsidRPr="00BA3D40">
        <w:rPr>
          <w:color w:val="000000"/>
        </w:rPr>
        <w:t>о</w:t>
      </w:r>
      <w:r w:rsidR="0047773B" w:rsidRPr="00BA3D40">
        <w:rPr>
          <w:color w:val="000000"/>
        </w:rPr>
        <w:t>вольствия вНижневартовском районе на 2016–2020 годы»</w:t>
      </w:r>
    </w:p>
    <w:p w:rsidR="0047773B" w:rsidRDefault="0047773B" w:rsidP="0047773B">
      <w:pPr>
        <w:ind w:right="-2739"/>
        <w:jc w:val="center"/>
        <w:rPr>
          <w:b/>
          <w:bCs/>
          <w:color w:val="000000"/>
        </w:rPr>
      </w:pPr>
    </w:p>
    <w:p w:rsidR="00477DB9" w:rsidRDefault="0047773B" w:rsidP="00477DB9">
      <w:pPr>
        <w:ind w:firstLine="709"/>
        <w:jc w:val="center"/>
        <w:rPr>
          <w:b/>
          <w:bCs/>
          <w:color w:val="000000"/>
        </w:rPr>
      </w:pPr>
      <w:r w:rsidRPr="00E03C62">
        <w:rPr>
          <w:b/>
          <w:bCs/>
          <w:color w:val="000000"/>
        </w:rPr>
        <w:t xml:space="preserve">Перечень программных мероприятий муниципальной программы«Развитие малого </w:t>
      </w:r>
    </w:p>
    <w:p w:rsidR="00477DB9" w:rsidRDefault="0047773B" w:rsidP="00477DB9">
      <w:pPr>
        <w:ind w:firstLine="709"/>
        <w:jc w:val="center"/>
        <w:rPr>
          <w:b/>
          <w:bCs/>
          <w:color w:val="000000"/>
        </w:rPr>
      </w:pPr>
      <w:r w:rsidRPr="00E03C62">
        <w:rPr>
          <w:b/>
          <w:bCs/>
          <w:color w:val="000000"/>
        </w:rPr>
        <w:t xml:space="preserve">и среднего предпринимательства, агропромышленного комплекса и рынков </w:t>
      </w:r>
    </w:p>
    <w:p w:rsidR="0047773B" w:rsidRDefault="0047773B" w:rsidP="00477DB9">
      <w:pPr>
        <w:ind w:firstLine="709"/>
        <w:jc w:val="center"/>
        <w:rPr>
          <w:szCs w:val="30"/>
        </w:rPr>
      </w:pPr>
      <w:r w:rsidRPr="00E03C62">
        <w:rPr>
          <w:b/>
          <w:bCs/>
          <w:color w:val="000000"/>
        </w:rPr>
        <w:t>сельскохозяйственной продукции, сырья и продовольствия в Нижневартовском районе в 2016–2020 годах»</w:t>
      </w:r>
    </w:p>
    <w:p w:rsidR="0047773B" w:rsidRDefault="0047773B" w:rsidP="00072B76">
      <w:pPr>
        <w:ind w:firstLine="709"/>
        <w:jc w:val="both"/>
        <w:rPr>
          <w:szCs w:val="30"/>
        </w:rPr>
      </w:pPr>
    </w:p>
    <w:tbl>
      <w:tblPr>
        <w:tblStyle w:val="1fff6"/>
        <w:tblW w:w="15608" w:type="dxa"/>
        <w:jc w:val="center"/>
        <w:tblLayout w:type="fixed"/>
        <w:tblLook w:val="04A0"/>
      </w:tblPr>
      <w:tblGrid>
        <w:gridCol w:w="1230"/>
        <w:gridCol w:w="2693"/>
        <w:gridCol w:w="1559"/>
        <w:gridCol w:w="1276"/>
        <w:gridCol w:w="1904"/>
        <w:gridCol w:w="1276"/>
        <w:gridCol w:w="1276"/>
        <w:gridCol w:w="1134"/>
        <w:gridCol w:w="1276"/>
        <w:gridCol w:w="1134"/>
        <w:gridCol w:w="850"/>
      </w:tblGrid>
      <w:tr w:rsidR="0047773B" w:rsidRPr="00477DB9" w:rsidTr="00FD4A10">
        <w:trPr>
          <w:trHeight w:val="465"/>
          <w:jc w:val="center"/>
        </w:trPr>
        <w:tc>
          <w:tcPr>
            <w:tcW w:w="1230" w:type="dxa"/>
            <w:vMerge w:val="restart"/>
            <w:hideMark/>
          </w:tcPr>
          <w:p w:rsidR="00B866A9" w:rsidRDefault="0047773B" w:rsidP="00FD4A10">
            <w:pPr>
              <w:jc w:val="center"/>
              <w:rPr>
                <w:b/>
                <w:sz w:val="24"/>
                <w:szCs w:val="24"/>
              </w:rPr>
            </w:pPr>
            <w:r w:rsidRPr="00477DB9">
              <w:rPr>
                <w:b/>
                <w:sz w:val="24"/>
                <w:szCs w:val="24"/>
              </w:rPr>
              <w:t xml:space="preserve">№ </w:t>
            </w:r>
          </w:p>
          <w:p w:rsidR="0047773B" w:rsidRPr="00477DB9" w:rsidRDefault="0047773B" w:rsidP="00FD4A10">
            <w:pPr>
              <w:jc w:val="center"/>
              <w:rPr>
                <w:b/>
                <w:sz w:val="24"/>
                <w:szCs w:val="24"/>
              </w:rPr>
            </w:pPr>
            <w:r w:rsidRPr="00477DB9">
              <w:rPr>
                <w:b/>
                <w:sz w:val="24"/>
                <w:szCs w:val="24"/>
              </w:rPr>
              <w:t>п/п</w:t>
            </w:r>
          </w:p>
        </w:tc>
        <w:tc>
          <w:tcPr>
            <w:tcW w:w="2693" w:type="dxa"/>
            <w:vMerge w:val="restart"/>
            <w:hideMark/>
          </w:tcPr>
          <w:p w:rsidR="00FD4A10" w:rsidRDefault="0047773B" w:rsidP="00FD4A10">
            <w:pPr>
              <w:jc w:val="center"/>
              <w:rPr>
                <w:b/>
                <w:sz w:val="24"/>
                <w:szCs w:val="24"/>
              </w:rPr>
            </w:pPr>
            <w:r w:rsidRPr="00477DB9">
              <w:rPr>
                <w:b/>
                <w:sz w:val="24"/>
                <w:szCs w:val="24"/>
              </w:rPr>
              <w:t xml:space="preserve">Наименование </w:t>
            </w:r>
          </w:p>
          <w:p w:rsidR="00477DB9" w:rsidRDefault="0047773B" w:rsidP="00FD4A10">
            <w:pPr>
              <w:jc w:val="center"/>
              <w:rPr>
                <w:b/>
                <w:sz w:val="24"/>
                <w:szCs w:val="24"/>
              </w:rPr>
            </w:pPr>
            <w:r w:rsidRPr="00477DB9">
              <w:rPr>
                <w:b/>
                <w:sz w:val="24"/>
                <w:szCs w:val="24"/>
              </w:rPr>
              <w:t xml:space="preserve">основного </w:t>
            </w:r>
          </w:p>
          <w:p w:rsidR="00FD4A10" w:rsidRDefault="0047773B" w:rsidP="00FD4A10">
            <w:pPr>
              <w:jc w:val="center"/>
              <w:rPr>
                <w:b/>
                <w:sz w:val="24"/>
                <w:szCs w:val="24"/>
              </w:rPr>
            </w:pPr>
            <w:r w:rsidRPr="00477DB9">
              <w:rPr>
                <w:b/>
                <w:sz w:val="24"/>
                <w:szCs w:val="24"/>
              </w:rPr>
              <w:t xml:space="preserve">мероприятия </w:t>
            </w:r>
          </w:p>
          <w:p w:rsidR="00FD4A10" w:rsidRDefault="0047773B" w:rsidP="00FD4A10">
            <w:pPr>
              <w:jc w:val="center"/>
              <w:rPr>
                <w:b/>
                <w:sz w:val="24"/>
                <w:szCs w:val="24"/>
              </w:rPr>
            </w:pPr>
            <w:r w:rsidRPr="00477DB9">
              <w:rPr>
                <w:b/>
                <w:sz w:val="24"/>
                <w:szCs w:val="24"/>
              </w:rPr>
              <w:t xml:space="preserve">муниципальной </w:t>
            </w:r>
          </w:p>
          <w:p w:rsidR="00FD4A10" w:rsidRDefault="0047773B" w:rsidP="00FD4A10">
            <w:pPr>
              <w:jc w:val="center"/>
              <w:rPr>
                <w:b/>
                <w:sz w:val="24"/>
                <w:szCs w:val="24"/>
              </w:rPr>
            </w:pPr>
            <w:r w:rsidRPr="00477DB9">
              <w:rPr>
                <w:b/>
                <w:sz w:val="24"/>
                <w:szCs w:val="24"/>
              </w:rPr>
              <w:t xml:space="preserve">программы </w:t>
            </w:r>
          </w:p>
          <w:p w:rsidR="00477DB9" w:rsidRDefault="0047773B" w:rsidP="00FD4A10">
            <w:pPr>
              <w:jc w:val="center"/>
              <w:rPr>
                <w:b/>
                <w:sz w:val="24"/>
                <w:szCs w:val="24"/>
              </w:rPr>
            </w:pPr>
            <w:r w:rsidRPr="00477DB9">
              <w:rPr>
                <w:b/>
                <w:sz w:val="24"/>
                <w:szCs w:val="24"/>
              </w:rPr>
              <w:t xml:space="preserve">(наименование </w:t>
            </w:r>
          </w:p>
          <w:p w:rsidR="0047773B" w:rsidRPr="00477DB9" w:rsidRDefault="0047773B" w:rsidP="00FD4A10">
            <w:pPr>
              <w:jc w:val="center"/>
              <w:rPr>
                <w:b/>
                <w:sz w:val="24"/>
                <w:szCs w:val="24"/>
              </w:rPr>
            </w:pPr>
            <w:r w:rsidRPr="00477DB9">
              <w:rPr>
                <w:b/>
                <w:sz w:val="24"/>
                <w:szCs w:val="24"/>
              </w:rPr>
              <w:t>мероприятия/объекта)</w:t>
            </w:r>
          </w:p>
        </w:tc>
        <w:tc>
          <w:tcPr>
            <w:tcW w:w="1559" w:type="dxa"/>
            <w:vMerge w:val="restart"/>
            <w:hideMark/>
          </w:tcPr>
          <w:p w:rsidR="00477DB9" w:rsidRDefault="0047773B" w:rsidP="00FD4A10">
            <w:pPr>
              <w:jc w:val="center"/>
              <w:rPr>
                <w:b/>
                <w:sz w:val="24"/>
                <w:szCs w:val="24"/>
              </w:rPr>
            </w:pPr>
            <w:r w:rsidRPr="00477DB9">
              <w:rPr>
                <w:b/>
                <w:sz w:val="24"/>
                <w:szCs w:val="24"/>
              </w:rPr>
              <w:t>Ответс</w:t>
            </w:r>
            <w:r w:rsidRPr="00477DB9">
              <w:rPr>
                <w:b/>
                <w:sz w:val="24"/>
                <w:szCs w:val="24"/>
              </w:rPr>
              <w:t>т</w:t>
            </w:r>
            <w:r w:rsidRPr="00477DB9">
              <w:rPr>
                <w:b/>
                <w:sz w:val="24"/>
                <w:szCs w:val="24"/>
              </w:rPr>
              <w:t>венный и</w:t>
            </w:r>
            <w:r w:rsidRPr="00477DB9">
              <w:rPr>
                <w:b/>
                <w:sz w:val="24"/>
                <w:szCs w:val="24"/>
              </w:rPr>
              <w:t>с</w:t>
            </w:r>
            <w:r w:rsidRPr="00477DB9">
              <w:rPr>
                <w:b/>
                <w:sz w:val="24"/>
                <w:szCs w:val="24"/>
              </w:rPr>
              <w:t>полнитель/</w:t>
            </w:r>
          </w:p>
          <w:p w:rsidR="0047773B" w:rsidRPr="00477DB9" w:rsidRDefault="0047773B" w:rsidP="00FD4A10">
            <w:pPr>
              <w:jc w:val="center"/>
              <w:rPr>
                <w:b/>
                <w:sz w:val="24"/>
                <w:szCs w:val="24"/>
              </w:rPr>
            </w:pPr>
            <w:r w:rsidRPr="00477DB9">
              <w:rPr>
                <w:b/>
                <w:sz w:val="24"/>
                <w:szCs w:val="24"/>
              </w:rPr>
              <w:t>соисполн</w:t>
            </w:r>
            <w:r w:rsidRPr="00477DB9">
              <w:rPr>
                <w:b/>
                <w:sz w:val="24"/>
                <w:szCs w:val="24"/>
              </w:rPr>
              <w:t>и</w:t>
            </w:r>
            <w:r w:rsidRPr="00477DB9">
              <w:rPr>
                <w:b/>
                <w:sz w:val="24"/>
                <w:szCs w:val="24"/>
              </w:rPr>
              <w:t>тель</w:t>
            </w:r>
          </w:p>
        </w:tc>
        <w:tc>
          <w:tcPr>
            <w:tcW w:w="1276" w:type="dxa"/>
            <w:vMerge w:val="restart"/>
            <w:hideMark/>
          </w:tcPr>
          <w:p w:rsidR="0047773B" w:rsidRPr="00477DB9" w:rsidRDefault="0047773B" w:rsidP="00FD4A10">
            <w:pPr>
              <w:jc w:val="center"/>
              <w:rPr>
                <w:b/>
                <w:sz w:val="24"/>
                <w:szCs w:val="24"/>
              </w:rPr>
            </w:pPr>
            <w:r w:rsidRPr="00477DB9">
              <w:rPr>
                <w:b/>
                <w:sz w:val="24"/>
                <w:szCs w:val="24"/>
              </w:rPr>
              <w:t>Исто</w:t>
            </w:r>
            <w:r w:rsidRPr="00477DB9">
              <w:rPr>
                <w:b/>
                <w:sz w:val="24"/>
                <w:szCs w:val="24"/>
              </w:rPr>
              <w:t>ч</w:t>
            </w:r>
            <w:r w:rsidRPr="00477DB9">
              <w:rPr>
                <w:b/>
                <w:sz w:val="24"/>
                <w:szCs w:val="24"/>
              </w:rPr>
              <w:t>ники ф</w:t>
            </w:r>
            <w:r w:rsidRPr="00477DB9">
              <w:rPr>
                <w:b/>
                <w:sz w:val="24"/>
                <w:szCs w:val="24"/>
              </w:rPr>
              <w:t>и</w:t>
            </w:r>
            <w:r w:rsidRPr="00477DB9">
              <w:rPr>
                <w:b/>
                <w:sz w:val="24"/>
                <w:szCs w:val="24"/>
              </w:rPr>
              <w:t>нансир</w:t>
            </w:r>
            <w:r w:rsidRPr="00477DB9">
              <w:rPr>
                <w:b/>
                <w:sz w:val="24"/>
                <w:szCs w:val="24"/>
              </w:rPr>
              <w:t>о</w:t>
            </w:r>
            <w:r w:rsidRPr="00477DB9">
              <w:rPr>
                <w:b/>
                <w:sz w:val="24"/>
                <w:szCs w:val="24"/>
              </w:rPr>
              <w:t>вания</w:t>
            </w:r>
          </w:p>
        </w:tc>
        <w:tc>
          <w:tcPr>
            <w:tcW w:w="1904" w:type="dxa"/>
            <w:vMerge w:val="restart"/>
            <w:hideMark/>
          </w:tcPr>
          <w:p w:rsidR="0047773B" w:rsidRPr="00477DB9" w:rsidRDefault="0047773B" w:rsidP="00B866A9">
            <w:pPr>
              <w:jc w:val="center"/>
              <w:rPr>
                <w:b/>
                <w:sz w:val="24"/>
                <w:szCs w:val="24"/>
              </w:rPr>
            </w:pPr>
            <w:r w:rsidRPr="00477DB9">
              <w:rPr>
                <w:b/>
                <w:sz w:val="24"/>
                <w:szCs w:val="24"/>
              </w:rPr>
              <w:t>Номер показ</w:t>
            </w:r>
            <w:r w:rsidRPr="00477DB9">
              <w:rPr>
                <w:b/>
                <w:sz w:val="24"/>
                <w:szCs w:val="24"/>
              </w:rPr>
              <w:t>а</w:t>
            </w:r>
            <w:r w:rsidRPr="00477DB9">
              <w:rPr>
                <w:b/>
                <w:sz w:val="24"/>
                <w:szCs w:val="24"/>
              </w:rPr>
              <w:t>теля из табл</w:t>
            </w:r>
            <w:r w:rsidRPr="00477DB9">
              <w:rPr>
                <w:b/>
                <w:sz w:val="24"/>
                <w:szCs w:val="24"/>
              </w:rPr>
              <w:t>и</w:t>
            </w:r>
            <w:r w:rsidR="00477DB9">
              <w:rPr>
                <w:b/>
                <w:sz w:val="24"/>
                <w:szCs w:val="24"/>
              </w:rPr>
              <w:t>цы «</w:t>
            </w:r>
            <w:r w:rsidRPr="00477DB9">
              <w:rPr>
                <w:b/>
                <w:sz w:val="24"/>
                <w:szCs w:val="24"/>
              </w:rPr>
              <w:t>Целевы</w:t>
            </w:r>
            <w:r w:rsidR="00B866A9">
              <w:rPr>
                <w:b/>
                <w:sz w:val="24"/>
                <w:szCs w:val="24"/>
              </w:rPr>
              <w:t>е показатели</w:t>
            </w:r>
            <w:r w:rsidRPr="00477DB9">
              <w:rPr>
                <w:b/>
                <w:sz w:val="24"/>
                <w:szCs w:val="24"/>
              </w:rPr>
              <w:t xml:space="preserve"> муниципал</w:t>
            </w:r>
            <w:r w:rsidRPr="00477DB9">
              <w:rPr>
                <w:b/>
                <w:sz w:val="24"/>
                <w:szCs w:val="24"/>
              </w:rPr>
              <w:t>ь</w:t>
            </w:r>
            <w:r w:rsidRPr="00477DB9">
              <w:rPr>
                <w:b/>
                <w:sz w:val="24"/>
                <w:szCs w:val="24"/>
              </w:rPr>
              <w:t>ной програ</w:t>
            </w:r>
            <w:r w:rsidRPr="00477DB9">
              <w:rPr>
                <w:b/>
                <w:sz w:val="24"/>
                <w:szCs w:val="24"/>
              </w:rPr>
              <w:t>м</w:t>
            </w:r>
            <w:r w:rsidRPr="00477DB9">
              <w:rPr>
                <w:b/>
                <w:sz w:val="24"/>
                <w:szCs w:val="24"/>
              </w:rPr>
              <w:t>мы</w:t>
            </w:r>
            <w:r w:rsidR="00477DB9">
              <w:rPr>
                <w:b/>
                <w:sz w:val="24"/>
                <w:szCs w:val="24"/>
              </w:rPr>
              <w:t>»</w:t>
            </w:r>
          </w:p>
        </w:tc>
        <w:tc>
          <w:tcPr>
            <w:tcW w:w="6946" w:type="dxa"/>
            <w:gridSpan w:val="6"/>
            <w:noWrap/>
            <w:hideMark/>
          </w:tcPr>
          <w:p w:rsidR="0047773B" w:rsidRPr="00477DB9" w:rsidRDefault="0047773B" w:rsidP="00FD4A10">
            <w:pPr>
              <w:jc w:val="center"/>
              <w:rPr>
                <w:b/>
                <w:sz w:val="24"/>
                <w:szCs w:val="24"/>
              </w:rPr>
            </w:pPr>
            <w:r w:rsidRPr="00477DB9">
              <w:rPr>
                <w:b/>
                <w:sz w:val="24"/>
                <w:szCs w:val="24"/>
              </w:rPr>
              <w:t>финансирование затрат на реализацию (тыс. руб.)</w:t>
            </w:r>
          </w:p>
        </w:tc>
      </w:tr>
      <w:tr w:rsidR="0047773B" w:rsidRPr="00477DB9" w:rsidTr="00FD4A10">
        <w:trPr>
          <w:trHeight w:val="315"/>
          <w:jc w:val="center"/>
        </w:trPr>
        <w:tc>
          <w:tcPr>
            <w:tcW w:w="1230" w:type="dxa"/>
            <w:vMerge/>
            <w:hideMark/>
          </w:tcPr>
          <w:p w:rsidR="0047773B" w:rsidRPr="00477DB9" w:rsidRDefault="0047773B" w:rsidP="00FD4A10">
            <w:pPr>
              <w:jc w:val="center"/>
              <w:rPr>
                <w:b/>
                <w:sz w:val="24"/>
                <w:szCs w:val="24"/>
              </w:rPr>
            </w:pPr>
          </w:p>
        </w:tc>
        <w:tc>
          <w:tcPr>
            <w:tcW w:w="2693" w:type="dxa"/>
            <w:vMerge/>
            <w:hideMark/>
          </w:tcPr>
          <w:p w:rsidR="0047773B" w:rsidRPr="00477DB9" w:rsidRDefault="0047773B" w:rsidP="00FD4A10">
            <w:pPr>
              <w:jc w:val="center"/>
              <w:rPr>
                <w:b/>
                <w:sz w:val="24"/>
                <w:szCs w:val="24"/>
              </w:rPr>
            </w:pPr>
          </w:p>
        </w:tc>
        <w:tc>
          <w:tcPr>
            <w:tcW w:w="1559" w:type="dxa"/>
            <w:vMerge/>
            <w:hideMark/>
          </w:tcPr>
          <w:p w:rsidR="0047773B" w:rsidRPr="00477DB9" w:rsidRDefault="0047773B" w:rsidP="00FD4A10">
            <w:pPr>
              <w:jc w:val="center"/>
              <w:rPr>
                <w:b/>
                <w:sz w:val="24"/>
                <w:szCs w:val="24"/>
              </w:rPr>
            </w:pPr>
          </w:p>
        </w:tc>
        <w:tc>
          <w:tcPr>
            <w:tcW w:w="1276" w:type="dxa"/>
            <w:vMerge/>
            <w:hideMark/>
          </w:tcPr>
          <w:p w:rsidR="0047773B" w:rsidRPr="00477DB9" w:rsidRDefault="0047773B" w:rsidP="00FD4A10">
            <w:pPr>
              <w:jc w:val="center"/>
              <w:rPr>
                <w:b/>
                <w:sz w:val="24"/>
                <w:szCs w:val="24"/>
              </w:rPr>
            </w:pPr>
          </w:p>
        </w:tc>
        <w:tc>
          <w:tcPr>
            <w:tcW w:w="1904" w:type="dxa"/>
            <w:vMerge/>
            <w:hideMark/>
          </w:tcPr>
          <w:p w:rsidR="0047773B" w:rsidRPr="00477DB9" w:rsidRDefault="0047773B" w:rsidP="00FD4A10">
            <w:pPr>
              <w:jc w:val="center"/>
              <w:rPr>
                <w:b/>
                <w:sz w:val="24"/>
                <w:szCs w:val="24"/>
              </w:rPr>
            </w:pPr>
          </w:p>
        </w:tc>
        <w:tc>
          <w:tcPr>
            <w:tcW w:w="1276" w:type="dxa"/>
            <w:vMerge w:val="restart"/>
            <w:noWrap/>
            <w:hideMark/>
          </w:tcPr>
          <w:p w:rsidR="0047773B" w:rsidRPr="00477DB9" w:rsidRDefault="0047773B" w:rsidP="00FD4A10">
            <w:pPr>
              <w:jc w:val="center"/>
              <w:rPr>
                <w:b/>
                <w:sz w:val="24"/>
                <w:szCs w:val="24"/>
              </w:rPr>
            </w:pPr>
            <w:r w:rsidRPr="00477DB9">
              <w:rPr>
                <w:b/>
                <w:sz w:val="24"/>
                <w:szCs w:val="24"/>
              </w:rPr>
              <w:t>всего</w:t>
            </w:r>
          </w:p>
        </w:tc>
        <w:tc>
          <w:tcPr>
            <w:tcW w:w="5670" w:type="dxa"/>
            <w:gridSpan w:val="5"/>
            <w:hideMark/>
          </w:tcPr>
          <w:p w:rsidR="0047773B" w:rsidRPr="00477DB9" w:rsidRDefault="0047773B" w:rsidP="00FD4A10">
            <w:pPr>
              <w:jc w:val="center"/>
              <w:rPr>
                <w:b/>
                <w:sz w:val="24"/>
                <w:szCs w:val="24"/>
              </w:rPr>
            </w:pPr>
            <w:r w:rsidRPr="00477DB9">
              <w:rPr>
                <w:b/>
                <w:sz w:val="24"/>
                <w:szCs w:val="24"/>
              </w:rPr>
              <w:t>в том числе</w:t>
            </w:r>
            <w:r w:rsidR="00477DB9">
              <w:rPr>
                <w:b/>
                <w:sz w:val="24"/>
                <w:szCs w:val="24"/>
              </w:rPr>
              <w:t>:</w:t>
            </w:r>
          </w:p>
        </w:tc>
      </w:tr>
      <w:tr w:rsidR="0047773B" w:rsidRPr="00477DB9" w:rsidTr="00FD4A10">
        <w:trPr>
          <w:trHeight w:val="855"/>
          <w:jc w:val="center"/>
        </w:trPr>
        <w:tc>
          <w:tcPr>
            <w:tcW w:w="1230" w:type="dxa"/>
            <w:vMerge/>
            <w:hideMark/>
          </w:tcPr>
          <w:p w:rsidR="0047773B" w:rsidRPr="00477DB9" w:rsidRDefault="0047773B" w:rsidP="00FD4A10">
            <w:pPr>
              <w:jc w:val="center"/>
              <w:rPr>
                <w:b/>
                <w:sz w:val="24"/>
                <w:szCs w:val="24"/>
              </w:rPr>
            </w:pPr>
          </w:p>
        </w:tc>
        <w:tc>
          <w:tcPr>
            <w:tcW w:w="2693" w:type="dxa"/>
            <w:vMerge/>
            <w:hideMark/>
          </w:tcPr>
          <w:p w:rsidR="0047773B" w:rsidRPr="00477DB9" w:rsidRDefault="0047773B" w:rsidP="00FD4A10">
            <w:pPr>
              <w:jc w:val="center"/>
              <w:rPr>
                <w:b/>
                <w:sz w:val="24"/>
                <w:szCs w:val="24"/>
              </w:rPr>
            </w:pPr>
          </w:p>
        </w:tc>
        <w:tc>
          <w:tcPr>
            <w:tcW w:w="1559" w:type="dxa"/>
            <w:vMerge/>
            <w:hideMark/>
          </w:tcPr>
          <w:p w:rsidR="0047773B" w:rsidRPr="00477DB9" w:rsidRDefault="0047773B" w:rsidP="00FD4A10">
            <w:pPr>
              <w:jc w:val="center"/>
              <w:rPr>
                <w:b/>
                <w:sz w:val="24"/>
                <w:szCs w:val="24"/>
              </w:rPr>
            </w:pPr>
          </w:p>
        </w:tc>
        <w:tc>
          <w:tcPr>
            <w:tcW w:w="1276" w:type="dxa"/>
            <w:vMerge/>
            <w:hideMark/>
          </w:tcPr>
          <w:p w:rsidR="0047773B" w:rsidRPr="00477DB9" w:rsidRDefault="0047773B" w:rsidP="00FD4A10">
            <w:pPr>
              <w:jc w:val="center"/>
              <w:rPr>
                <w:b/>
                <w:sz w:val="24"/>
                <w:szCs w:val="24"/>
              </w:rPr>
            </w:pPr>
          </w:p>
        </w:tc>
        <w:tc>
          <w:tcPr>
            <w:tcW w:w="1904" w:type="dxa"/>
            <w:vMerge/>
            <w:hideMark/>
          </w:tcPr>
          <w:p w:rsidR="0047773B" w:rsidRPr="00477DB9" w:rsidRDefault="0047773B" w:rsidP="00FD4A10">
            <w:pPr>
              <w:jc w:val="center"/>
              <w:rPr>
                <w:b/>
                <w:sz w:val="24"/>
                <w:szCs w:val="24"/>
              </w:rPr>
            </w:pPr>
          </w:p>
        </w:tc>
        <w:tc>
          <w:tcPr>
            <w:tcW w:w="1276" w:type="dxa"/>
            <w:vMerge/>
            <w:hideMark/>
          </w:tcPr>
          <w:p w:rsidR="0047773B" w:rsidRPr="00477DB9" w:rsidRDefault="0047773B" w:rsidP="00FD4A10">
            <w:pPr>
              <w:jc w:val="center"/>
              <w:rPr>
                <w:b/>
                <w:sz w:val="24"/>
                <w:szCs w:val="24"/>
              </w:rPr>
            </w:pPr>
          </w:p>
        </w:tc>
        <w:tc>
          <w:tcPr>
            <w:tcW w:w="1276" w:type="dxa"/>
            <w:noWrap/>
            <w:hideMark/>
          </w:tcPr>
          <w:p w:rsidR="0047773B" w:rsidRPr="00477DB9" w:rsidRDefault="0047773B" w:rsidP="00FD4A10">
            <w:pPr>
              <w:jc w:val="center"/>
              <w:rPr>
                <w:b/>
                <w:sz w:val="24"/>
                <w:szCs w:val="24"/>
              </w:rPr>
            </w:pPr>
            <w:r w:rsidRPr="00477DB9">
              <w:rPr>
                <w:b/>
                <w:sz w:val="24"/>
                <w:szCs w:val="24"/>
              </w:rPr>
              <w:t>2016</w:t>
            </w:r>
          </w:p>
        </w:tc>
        <w:tc>
          <w:tcPr>
            <w:tcW w:w="1134" w:type="dxa"/>
            <w:noWrap/>
            <w:hideMark/>
          </w:tcPr>
          <w:p w:rsidR="0047773B" w:rsidRPr="00477DB9" w:rsidRDefault="0047773B" w:rsidP="00FD4A10">
            <w:pPr>
              <w:jc w:val="center"/>
              <w:rPr>
                <w:b/>
                <w:sz w:val="24"/>
                <w:szCs w:val="24"/>
              </w:rPr>
            </w:pPr>
            <w:r w:rsidRPr="00477DB9">
              <w:rPr>
                <w:b/>
                <w:sz w:val="24"/>
                <w:szCs w:val="24"/>
              </w:rPr>
              <w:t>2017</w:t>
            </w:r>
          </w:p>
        </w:tc>
        <w:tc>
          <w:tcPr>
            <w:tcW w:w="1276" w:type="dxa"/>
            <w:noWrap/>
            <w:hideMark/>
          </w:tcPr>
          <w:p w:rsidR="0047773B" w:rsidRPr="00477DB9" w:rsidRDefault="0047773B" w:rsidP="00FD4A10">
            <w:pPr>
              <w:jc w:val="center"/>
              <w:rPr>
                <w:b/>
                <w:sz w:val="24"/>
                <w:szCs w:val="24"/>
              </w:rPr>
            </w:pPr>
            <w:r w:rsidRPr="00477DB9">
              <w:rPr>
                <w:b/>
                <w:sz w:val="24"/>
                <w:szCs w:val="24"/>
              </w:rPr>
              <w:t>2018</w:t>
            </w:r>
          </w:p>
        </w:tc>
        <w:tc>
          <w:tcPr>
            <w:tcW w:w="1134" w:type="dxa"/>
            <w:noWrap/>
            <w:hideMark/>
          </w:tcPr>
          <w:p w:rsidR="0047773B" w:rsidRPr="00477DB9" w:rsidRDefault="0047773B" w:rsidP="00FD4A10">
            <w:pPr>
              <w:jc w:val="center"/>
              <w:rPr>
                <w:b/>
                <w:sz w:val="24"/>
                <w:szCs w:val="24"/>
              </w:rPr>
            </w:pPr>
            <w:r w:rsidRPr="00477DB9">
              <w:rPr>
                <w:b/>
                <w:sz w:val="24"/>
                <w:szCs w:val="24"/>
              </w:rPr>
              <w:t>2019</w:t>
            </w:r>
          </w:p>
        </w:tc>
        <w:tc>
          <w:tcPr>
            <w:tcW w:w="850" w:type="dxa"/>
            <w:noWrap/>
            <w:hideMark/>
          </w:tcPr>
          <w:p w:rsidR="0047773B" w:rsidRPr="00477DB9" w:rsidRDefault="0047773B" w:rsidP="00FD4A10">
            <w:pPr>
              <w:jc w:val="center"/>
              <w:rPr>
                <w:b/>
                <w:sz w:val="24"/>
                <w:szCs w:val="24"/>
              </w:rPr>
            </w:pPr>
            <w:r w:rsidRPr="00477DB9">
              <w:rPr>
                <w:b/>
                <w:sz w:val="24"/>
                <w:szCs w:val="24"/>
              </w:rPr>
              <w:t>2020</w:t>
            </w:r>
          </w:p>
        </w:tc>
      </w:tr>
      <w:tr w:rsidR="0047773B" w:rsidRPr="00477DB9" w:rsidTr="00FD4A10">
        <w:trPr>
          <w:trHeight w:val="300"/>
          <w:jc w:val="center"/>
        </w:trPr>
        <w:tc>
          <w:tcPr>
            <w:tcW w:w="1230" w:type="dxa"/>
            <w:hideMark/>
          </w:tcPr>
          <w:p w:rsidR="0047773B" w:rsidRPr="00477DB9" w:rsidRDefault="0047773B" w:rsidP="00FD4A10">
            <w:pPr>
              <w:jc w:val="center"/>
              <w:rPr>
                <w:b/>
                <w:sz w:val="24"/>
                <w:szCs w:val="24"/>
              </w:rPr>
            </w:pPr>
            <w:r w:rsidRPr="00477DB9">
              <w:rPr>
                <w:b/>
                <w:sz w:val="24"/>
                <w:szCs w:val="24"/>
              </w:rPr>
              <w:t>1</w:t>
            </w:r>
          </w:p>
        </w:tc>
        <w:tc>
          <w:tcPr>
            <w:tcW w:w="2693" w:type="dxa"/>
            <w:hideMark/>
          </w:tcPr>
          <w:p w:rsidR="0047773B" w:rsidRPr="00477DB9" w:rsidRDefault="0047773B" w:rsidP="00FD4A10">
            <w:pPr>
              <w:jc w:val="center"/>
              <w:rPr>
                <w:b/>
                <w:sz w:val="24"/>
                <w:szCs w:val="24"/>
              </w:rPr>
            </w:pPr>
            <w:r w:rsidRPr="00477DB9">
              <w:rPr>
                <w:b/>
                <w:sz w:val="24"/>
                <w:szCs w:val="24"/>
              </w:rPr>
              <w:t>2</w:t>
            </w:r>
          </w:p>
        </w:tc>
        <w:tc>
          <w:tcPr>
            <w:tcW w:w="1559" w:type="dxa"/>
            <w:hideMark/>
          </w:tcPr>
          <w:p w:rsidR="0047773B" w:rsidRPr="00477DB9" w:rsidRDefault="0047773B" w:rsidP="00FD4A10">
            <w:pPr>
              <w:jc w:val="center"/>
              <w:rPr>
                <w:b/>
                <w:sz w:val="24"/>
                <w:szCs w:val="24"/>
              </w:rPr>
            </w:pPr>
            <w:r w:rsidRPr="00477DB9">
              <w:rPr>
                <w:b/>
                <w:sz w:val="24"/>
                <w:szCs w:val="24"/>
              </w:rPr>
              <w:t>3</w:t>
            </w:r>
          </w:p>
        </w:tc>
        <w:tc>
          <w:tcPr>
            <w:tcW w:w="1276" w:type="dxa"/>
            <w:hideMark/>
          </w:tcPr>
          <w:p w:rsidR="0047773B" w:rsidRPr="00477DB9" w:rsidRDefault="0047773B" w:rsidP="00FD4A10">
            <w:pPr>
              <w:jc w:val="center"/>
              <w:rPr>
                <w:b/>
                <w:sz w:val="24"/>
                <w:szCs w:val="24"/>
              </w:rPr>
            </w:pPr>
            <w:r w:rsidRPr="00477DB9">
              <w:rPr>
                <w:b/>
                <w:sz w:val="24"/>
                <w:szCs w:val="24"/>
              </w:rPr>
              <w:t>4</w:t>
            </w:r>
          </w:p>
        </w:tc>
        <w:tc>
          <w:tcPr>
            <w:tcW w:w="1904" w:type="dxa"/>
            <w:hideMark/>
          </w:tcPr>
          <w:p w:rsidR="0047773B" w:rsidRPr="00477DB9" w:rsidRDefault="0047773B" w:rsidP="00FD4A10">
            <w:pPr>
              <w:jc w:val="center"/>
              <w:rPr>
                <w:b/>
                <w:sz w:val="24"/>
                <w:szCs w:val="24"/>
              </w:rPr>
            </w:pPr>
            <w:r w:rsidRPr="00477DB9">
              <w:rPr>
                <w:b/>
                <w:sz w:val="24"/>
                <w:szCs w:val="24"/>
              </w:rPr>
              <w:t>5</w:t>
            </w:r>
          </w:p>
        </w:tc>
        <w:tc>
          <w:tcPr>
            <w:tcW w:w="1276" w:type="dxa"/>
            <w:noWrap/>
            <w:hideMark/>
          </w:tcPr>
          <w:p w:rsidR="0047773B" w:rsidRPr="00477DB9" w:rsidRDefault="0047773B" w:rsidP="00FD4A10">
            <w:pPr>
              <w:jc w:val="center"/>
              <w:rPr>
                <w:b/>
                <w:sz w:val="24"/>
                <w:szCs w:val="24"/>
              </w:rPr>
            </w:pPr>
            <w:r w:rsidRPr="00477DB9">
              <w:rPr>
                <w:b/>
                <w:sz w:val="24"/>
                <w:szCs w:val="24"/>
              </w:rPr>
              <w:t>6</w:t>
            </w:r>
          </w:p>
        </w:tc>
        <w:tc>
          <w:tcPr>
            <w:tcW w:w="1276" w:type="dxa"/>
            <w:noWrap/>
            <w:hideMark/>
          </w:tcPr>
          <w:p w:rsidR="0047773B" w:rsidRPr="00477DB9" w:rsidRDefault="0047773B" w:rsidP="00FD4A10">
            <w:pPr>
              <w:jc w:val="center"/>
              <w:rPr>
                <w:b/>
                <w:sz w:val="24"/>
                <w:szCs w:val="24"/>
              </w:rPr>
            </w:pPr>
            <w:r w:rsidRPr="00477DB9">
              <w:rPr>
                <w:b/>
                <w:sz w:val="24"/>
                <w:szCs w:val="24"/>
              </w:rPr>
              <w:t>9</w:t>
            </w:r>
          </w:p>
        </w:tc>
        <w:tc>
          <w:tcPr>
            <w:tcW w:w="1134" w:type="dxa"/>
            <w:noWrap/>
            <w:hideMark/>
          </w:tcPr>
          <w:p w:rsidR="0047773B" w:rsidRPr="00477DB9" w:rsidRDefault="0047773B" w:rsidP="00FD4A10">
            <w:pPr>
              <w:jc w:val="center"/>
              <w:rPr>
                <w:b/>
                <w:sz w:val="24"/>
                <w:szCs w:val="24"/>
              </w:rPr>
            </w:pPr>
            <w:r w:rsidRPr="00477DB9">
              <w:rPr>
                <w:b/>
                <w:sz w:val="24"/>
                <w:szCs w:val="24"/>
              </w:rPr>
              <w:t>10</w:t>
            </w:r>
          </w:p>
        </w:tc>
        <w:tc>
          <w:tcPr>
            <w:tcW w:w="1276" w:type="dxa"/>
            <w:noWrap/>
            <w:hideMark/>
          </w:tcPr>
          <w:p w:rsidR="0047773B" w:rsidRPr="00477DB9" w:rsidRDefault="0047773B" w:rsidP="00FD4A10">
            <w:pPr>
              <w:jc w:val="center"/>
              <w:rPr>
                <w:b/>
                <w:sz w:val="24"/>
                <w:szCs w:val="24"/>
              </w:rPr>
            </w:pPr>
            <w:r w:rsidRPr="00477DB9">
              <w:rPr>
                <w:b/>
                <w:sz w:val="24"/>
                <w:szCs w:val="24"/>
              </w:rPr>
              <w:t>11</w:t>
            </w:r>
          </w:p>
        </w:tc>
        <w:tc>
          <w:tcPr>
            <w:tcW w:w="1134" w:type="dxa"/>
            <w:noWrap/>
            <w:hideMark/>
          </w:tcPr>
          <w:p w:rsidR="0047773B" w:rsidRPr="00477DB9" w:rsidRDefault="0047773B" w:rsidP="00FD4A10">
            <w:pPr>
              <w:jc w:val="center"/>
              <w:rPr>
                <w:b/>
                <w:sz w:val="24"/>
                <w:szCs w:val="24"/>
              </w:rPr>
            </w:pPr>
            <w:r w:rsidRPr="00477DB9">
              <w:rPr>
                <w:b/>
                <w:sz w:val="24"/>
                <w:szCs w:val="24"/>
              </w:rPr>
              <w:t>12</w:t>
            </w:r>
          </w:p>
        </w:tc>
        <w:tc>
          <w:tcPr>
            <w:tcW w:w="850" w:type="dxa"/>
            <w:noWrap/>
            <w:hideMark/>
          </w:tcPr>
          <w:p w:rsidR="0047773B" w:rsidRPr="00477DB9" w:rsidRDefault="0047773B" w:rsidP="00FD4A10">
            <w:pPr>
              <w:jc w:val="center"/>
              <w:rPr>
                <w:b/>
                <w:sz w:val="24"/>
                <w:szCs w:val="24"/>
              </w:rPr>
            </w:pPr>
            <w:r w:rsidRPr="00477DB9">
              <w:rPr>
                <w:b/>
                <w:sz w:val="24"/>
                <w:szCs w:val="24"/>
              </w:rPr>
              <w:t>13</w:t>
            </w:r>
          </w:p>
        </w:tc>
      </w:tr>
      <w:tr w:rsidR="0047773B" w:rsidRPr="00477DB9" w:rsidTr="00FD4A10">
        <w:trPr>
          <w:trHeight w:val="660"/>
          <w:jc w:val="center"/>
        </w:trPr>
        <w:tc>
          <w:tcPr>
            <w:tcW w:w="15608" w:type="dxa"/>
            <w:gridSpan w:val="11"/>
            <w:hideMark/>
          </w:tcPr>
          <w:p w:rsidR="00FD4A10" w:rsidRDefault="0047773B" w:rsidP="00FD4A10">
            <w:pPr>
              <w:jc w:val="center"/>
              <w:rPr>
                <w:b/>
                <w:sz w:val="24"/>
                <w:szCs w:val="24"/>
              </w:rPr>
            </w:pPr>
            <w:r w:rsidRPr="00477DB9">
              <w:rPr>
                <w:b/>
                <w:sz w:val="24"/>
                <w:szCs w:val="24"/>
              </w:rPr>
              <w:t xml:space="preserve">Цель: Создание условий для устойчивого развития малого и среднего предпринимательства в районе как важнейшего </w:t>
            </w:r>
          </w:p>
          <w:p w:rsidR="0047773B" w:rsidRPr="00477DB9" w:rsidRDefault="0087265A" w:rsidP="00FD4A10">
            <w:pPr>
              <w:jc w:val="center"/>
              <w:rPr>
                <w:b/>
                <w:sz w:val="24"/>
                <w:szCs w:val="24"/>
              </w:rPr>
            </w:pPr>
            <w:r>
              <w:rPr>
                <w:b/>
                <w:sz w:val="24"/>
                <w:szCs w:val="24"/>
              </w:rPr>
              <w:t>ф</w:t>
            </w:r>
            <w:bookmarkStart w:id="0" w:name="_GoBack"/>
            <w:bookmarkEnd w:id="0"/>
            <w:r w:rsidR="0047773B" w:rsidRPr="00477DB9">
              <w:rPr>
                <w:b/>
                <w:sz w:val="24"/>
                <w:szCs w:val="24"/>
              </w:rPr>
              <w:t>актораполитической и социальнойстабильности, обеспечивающегоповышение конкурентоспособности экономики района и увеличение численности субъектов малого и сред</w:t>
            </w:r>
            <w:r w:rsidR="00FD4A10">
              <w:rPr>
                <w:b/>
                <w:sz w:val="24"/>
                <w:szCs w:val="24"/>
              </w:rPr>
              <w:t>него предпринимательства</w:t>
            </w:r>
          </w:p>
        </w:tc>
      </w:tr>
      <w:tr w:rsidR="0047773B" w:rsidRPr="00477DB9" w:rsidTr="00FD4A10">
        <w:trPr>
          <w:trHeight w:val="315"/>
          <w:jc w:val="center"/>
        </w:trPr>
        <w:tc>
          <w:tcPr>
            <w:tcW w:w="15608" w:type="dxa"/>
            <w:gridSpan w:val="11"/>
            <w:hideMark/>
          </w:tcPr>
          <w:p w:rsidR="0047773B" w:rsidRPr="00477DB9" w:rsidRDefault="0047773B" w:rsidP="00FD4A10">
            <w:pPr>
              <w:jc w:val="center"/>
              <w:rPr>
                <w:b/>
                <w:sz w:val="24"/>
                <w:szCs w:val="24"/>
              </w:rPr>
            </w:pPr>
            <w:r w:rsidRPr="00477DB9">
              <w:rPr>
                <w:b/>
                <w:sz w:val="24"/>
                <w:szCs w:val="24"/>
              </w:rPr>
              <w:t>Задача 1. Содействие развитию малого и среднего предпринимательства</w:t>
            </w:r>
          </w:p>
        </w:tc>
      </w:tr>
      <w:tr w:rsidR="0047773B" w:rsidRPr="00477DB9" w:rsidTr="00FD4A10">
        <w:trPr>
          <w:trHeight w:val="315"/>
          <w:jc w:val="center"/>
        </w:trPr>
        <w:tc>
          <w:tcPr>
            <w:tcW w:w="15608" w:type="dxa"/>
            <w:gridSpan w:val="11"/>
            <w:hideMark/>
          </w:tcPr>
          <w:p w:rsidR="0047773B" w:rsidRPr="00477DB9" w:rsidRDefault="0047773B" w:rsidP="00FD4A10">
            <w:pPr>
              <w:jc w:val="center"/>
              <w:rPr>
                <w:b/>
                <w:sz w:val="24"/>
                <w:szCs w:val="24"/>
              </w:rPr>
            </w:pPr>
            <w:r w:rsidRPr="00477DB9">
              <w:rPr>
                <w:b/>
                <w:sz w:val="24"/>
                <w:szCs w:val="24"/>
              </w:rPr>
              <w:t xml:space="preserve">Подпрограмма 1. </w:t>
            </w:r>
            <w:r w:rsidR="00FD4A10">
              <w:rPr>
                <w:b/>
                <w:sz w:val="24"/>
                <w:szCs w:val="24"/>
              </w:rPr>
              <w:t>«</w:t>
            </w:r>
            <w:r w:rsidRPr="00477DB9">
              <w:rPr>
                <w:b/>
                <w:sz w:val="24"/>
                <w:szCs w:val="24"/>
              </w:rPr>
              <w:t>Развитие малого и среднего предпринимательства в Нижневартовском районе</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1.1.</w:t>
            </w:r>
          </w:p>
        </w:tc>
        <w:tc>
          <w:tcPr>
            <w:tcW w:w="2693" w:type="dxa"/>
            <w:vMerge w:val="restart"/>
            <w:hideMark/>
          </w:tcPr>
          <w:p w:rsidR="0047773B" w:rsidRPr="00477DB9" w:rsidRDefault="0047773B" w:rsidP="00FD4A10">
            <w:pPr>
              <w:jc w:val="both"/>
              <w:rPr>
                <w:sz w:val="24"/>
                <w:szCs w:val="24"/>
              </w:rPr>
            </w:pPr>
            <w:r w:rsidRPr="00477DB9">
              <w:rPr>
                <w:sz w:val="24"/>
                <w:szCs w:val="24"/>
              </w:rPr>
              <w:t>Организация и пров</w:t>
            </w:r>
            <w:r w:rsidRPr="00477DB9">
              <w:rPr>
                <w:sz w:val="24"/>
                <w:szCs w:val="24"/>
              </w:rPr>
              <w:t>е</w:t>
            </w:r>
            <w:r w:rsidRPr="00477DB9">
              <w:rPr>
                <w:sz w:val="24"/>
                <w:szCs w:val="24"/>
              </w:rPr>
              <w:t xml:space="preserve">дение мероприятий по содействию развития малого и среднего </w:t>
            </w:r>
            <w:r w:rsidRPr="00477DB9">
              <w:rPr>
                <w:sz w:val="24"/>
                <w:szCs w:val="24"/>
              </w:rPr>
              <w:lastRenderedPageBreak/>
              <w:t>предпринимательства</w:t>
            </w:r>
          </w:p>
        </w:tc>
        <w:tc>
          <w:tcPr>
            <w:tcW w:w="1559" w:type="dxa"/>
            <w:vMerge w:val="restart"/>
            <w:hideMark/>
          </w:tcPr>
          <w:p w:rsidR="0047773B" w:rsidRPr="00477DB9" w:rsidRDefault="0047773B" w:rsidP="00FD4A10">
            <w:pPr>
              <w:jc w:val="both"/>
              <w:rPr>
                <w:sz w:val="24"/>
                <w:szCs w:val="24"/>
              </w:rPr>
            </w:pPr>
            <w:r w:rsidRPr="00477DB9">
              <w:rPr>
                <w:sz w:val="24"/>
                <w:szCs w:val="24"/>
              </w:rPr>
              <w:lastRenderedPageBreak/>
              <w:t>отдел мес</w:t>
            </w:r>
            <w:r w:rsidRPr="00477DB9">
              <w:rPr>
                <w:sz w:val="24"/>
                <w:szCs w:val="24"/>
              </w:rPr>
              <w:t>т</w:t>
            </w:r>
            <w:r w:rsidRPr="00477DB9">
              <w:rPr>
                <w:sz w:val="24"/>
                <w:szCs w:val="24"/>
              </w:rPr>
              <w:t>ной пр</w:t>
            </w:r>
            <w:r w:rsidRPr="00477DB9">
              <w:rPr>
                <w:sz w:val="24"/>
                <w:szCs w:val="24"/>
              </w:rPr>
              <w:t>о</w:t>
            </w:r>
            <w:r w:rsidRPr="00477DB9">
              <w:rPr>
                <w:sz w:val="24"/>
                <w:szCs w:val="24"/>
              </w:rPr>
              <w:t>мышленн</w:t>
            </w:r>
            <w:r w:rsidRPr="00477DB9">
              <w:rPr>
                <w:sz w:val="24"/>
                <w:szCs w:val="24"/>
              </w:rPr>
              <w:t>о</w:t>
            </w:r>
            <w:r w:rsidRPr="00477DB9">
              <w:rPr>
                <w:sz w:val="24"/>
                <w:szCs w:val="24"/>
              </w:rPr>
              <w:t>сти и сел</w:t>
            </w:r>
            <w:r w:rsidRPr="00477DB9">
              <w:rPr>
                <w:sz w:val="24"/>
                <w:szCs w:val="24"/>
              </w:rPr>
              <w:t>ь</w:t>
            </w:r>
            <w:r w:rsidRPr="00477DB9">
              <w:rPr>
                <w:sz w:val="24"/>
                <w:szCs w:val="24"/>
              </w:rPr>
              <w:lastRenderedPageBreak/>
              <w:t>ского хозя</w:t>
            </w:r>
            <w:r w:rsidRPr="00477DB9">
              <w:rPr>
                <w:sz w:val="24"/>
                <w:szCs w:val="24"/>
              </w:rPr>
              <w:t>й</w:t>
            </w:r>
            <w:r w:rsidRPr="00477DB9">
              <w:rPr>
                <w:sz w:val="24"/>
                <w:szCs w:val="24"/>
              </w:rPr>
              <w:t>ства адм</w:t>
            </w:r>
            <w:r w:rsidRPr="00477DB9">
              <w:rPr>
                <w:sz w:val="24"/>
                <w:szCs w:val="24"/>
              </w:rPr>
              <w:t>и</w:t>
            </w:r>
            <w:r w:rsidRPr="00477DB9">
              <w:rPr>
                <w:sz w:val="24"/>
                <w:szCs w:val="24"/>
              </w:rPr>
              <w:t>нистрации района (д</w:t>
            </w:r>
            <w:r w:rsidRPr="00477DB9">
              <w:rPr>
                <w:sz w:val="24"/>
                <w:szCs w:val="24"/>
              </w:rPr>
              <w:t>а</w:t>
            </w:r>
            <w:r w:rsidRPr="00477DB9">
              <w:rPr>
                <w:sz w:val="24"/>
                <w:szCs w:val="24"/>
              </w:rPr>
              <w:t>лее − ОМП и СХ)</w:t>
            </w:r>
          </w:p>
        </w:tc>
        <w:tc>
          <w:tcPr>
            <w:tcW w:w="1276" w:type="dxa"/>
            <w:hideMark/>
          </w:tcPr>
          <w:p w:rsidR="0047773B" w:rsidRPr="00477DB9" w:rsidRDefault="0047773B" w:rsidP="00FD4A10">
            <w:pPr>
              <w:jc w:val="both"/>
              <w:rPr>
                <w:sz w:val="24"/>
                <w:szCs w:val="24"/>
              </w:rPr>
            </w:pPr>
            <w:r w:rsidRPr="00477DB9">
              <w:rPr>
                <w:sz w:val="24"/>
                <w:szCs w:val="24"/>
              </w:rPr>
              <w:lastRenderedPageBreak/>
              <w:t>всего</w:t>
            </w:r>
          </w:p>
        </w:tc>
        <w:tc>
          <w:tcPr>
            <w:tcW w:w="1904" w:type="dxa"/>
            <w:vMerge w:val="restart"/>
            <w:hideMark/>
          </w:tcPr>
          <w:p w:rsidR="0047773B" w:rsidRPr="00477DB9" w:rsidRDefault="0047773B" w:rsidP="00FD4A10">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FD4A10">
              <w:rPr>
                <w:sz w:val="24"/>
                <w:szCs w:val="24"/>
              </w:rPr>
              <w:t xml:space="preserve">− </w:t>
            </w:r>
            <w:r w:rsidRPr="00477DB9">
              <w:rPr>
                <w:sz w:val="24"/>
                <w:szCs w:val="24"/>
              </w:rPr>
              <w:t>1.1</w:t>
            </w:r>
            <w:r w:rsidR="00B866A9">
              <w:rPr>
                <w:sz w:val="24"/>
                <w:szCs w:val="24"/>
              </w:rPr>
              <w:t>;</w:t>
            </w:r>
            <w:r w:rsidRPr="00477DB9">
              <w:rPr>
                <w:sz w:val="24"/>
                <w:szCs w:val="24"/>
              </w:rPr>
              <w:t xml:space="preserve">                                   конеч</w:t>
            </w:r>
            <w:r w:rsidR="00FD4A10">
              <w:rPr>
                <w:sz w:val="24"/>
                <w:szCs w:val="24"/>
              </w:rPr>
              <w:t>ный −</w:t>
            </w:r>
            <w:r w:rsidRPr="00477DB9">
              <w:rPr>
                <w:sz w:val="24"/>
                <w:szCs w:val="24"/>
              </w:rPr>
              <w:t xml:space="preserve"> 1.7</w:t>
            </w:r>
          </w:p>
        </w:tc>
        <w:tc>
          <w:tcPr>
            <w:tcW w:w="1276" w:type="dxa"/>
            <w:tcMar>
              <w:left w:w="0" w:type="dxa"/>
              <w:right w:w="0" w:type="dxa"/>
            </w:tcMar>
            <w:hideMark/>
          </w:tcPr>
          <w:p w:rsidR="0047773B" w:rsidRDefault="0047773B" w:rsidP="00FD4A10">
            <w:pPr>
              <w:jc w:val="center"/>
              <w:rPr>
                <w:sz w:val="24"/>
                <w:szCs w:val="24"/>
              </w:rPr>
            </w:pPr>
            <w:r w:rsidRPr="00477DB9">
              <w:rPr>
                <w:sz w:val="24"/>
                <w:szCs w:val="24"/>
              </w:rPr>
              <w:t>4 776,91</w:t>
            </w:r>
          </w:p>
          <w:p w:rsidR="00FD4A10" w:rsidRPr="00477DB9" w:rsidRDefault="00FD4A10"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1 155,91</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845,25</w:t>
            </w:r>
          </w:p>
        </w:tc>
      </w:tr>
      <w:tr w:rsidR="0047773B" w:rsidRPr="00477DB9" w:rsidTr="00FD4A10">
        <w:trPr>
          <w:trHeight w:val="60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4 189,61</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568,61</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925,25</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845,25</w:t>
            </w:r>
          </w:p>
        </w:tc>
      </w:tr>
      <w:tr w:rsidR="0047773B" w:rsidRPr="00477DB9" w:rsidTr="00FD4A10">
        <w:trPr>
          <w:trHeight w:val="90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587,30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587,30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1665"/>
          <w:jc w:val="center"/>
        </w:trPr>
        <w:tc>
          <w:tcPr>
            <w:tcW w:w="1230" w:type="dxa"/>
            <w:hideMark/>
          </w:tcPr>
          <w:p w:rsidR="0047773B" w:rsidRPr="00477DB9" w:rsidRDefault="0047773B" w:rsidP="00FD4A10">
            <w:pPr>
              <w:jc w:val="center"/>
              <w:rPr>
                <w:sz w:val="24"/>
                <w:szCs w:val="24"/>
              </w:rPr>
            </w:pPr>
            <w:r w:rsidRPr="00477DB9">
              <w:rPr>
                <w:sz w:val="24"/>
                <w:szCs w:val="24"/>
              </w:rPr>
              <w:lastRenderedPageBreak/>
              <w:t>1.1.1.</w:t>
            </w:r>
          </w:p>
        </w:tc>
        <w:tc>
          <w:tcPr>
            <w:tcW w:w="2693" w:type="dxa"/>
            <w:hideMark/>
          </w:tcPr>
          <w:p w:rsidR="0047773B" w:rsidRPr="00477DB9" w:rsidRDefault="0047773B" w:rsidP="00FD4A10">
            <w:pPr>
              <w:jc w:val="both"/>
              <w:rPr>
                <w:sz w:val="24"/>
                <w:szCs w:val="24"/>
              </w:rPr>
            </w:pPr>
            <w:r w:rsidRPr="00477DB9">
              <w:rPr>
                <w:sz w:val="24"/>
                <w:szCs w:val="24"/>
              </w:rPr>
              <w:t>Анализ нормативных правовых актов с целью совершенствования з</w:t>
            </w:r>
            <w:r w:rsidRPr="00477DB9">
              <w:rPr>
                <w:sz w:val="24"/>
                <w:szCs w:val="24"/>
              </w:rPr>
              <w:t>а</w:t>
            </w:r>
            <w:r w:rsidRPr="00477DB9">
              <w:rPr>
                <w:sz w:val="24"/>
                <w:szCs w:val="24"/>
              </w:rPr>
              <w:t>конодательства, рег</w:t>
            </w:r>
            <w:r w:rsidRPr="00477DB9">
              <w:rPr>
                <w:sz w:val="24"/>
                <w:szCs w:val="24"/>
              </w:rPr>
              <w:t>у</w:t>
            </w:r>
            <w:r w:rsidRPr="00477DB9">
              <w:rPr>
                <w:sz w:val="24"/>
                <w:szCs w:val="24"/>
              </w:rPr>
              <w:t>лирующего деятел</w:t>
            </w:r>
            <w:r w:rsidRPr="00477DB9">
              <w:rPr>
                <w:sz w:val="24"/>
                <w:szCs w:val="24"/>
              </w:rPr>
              <w:t>ь</w:t>
            </w:r>
            <w:r w:rsidRPr="00477DB9">
              <w:rPr>
                <w:sz w:val="24"/>
                <w:szCs w:val="24"/>
              </w:rPr>
              <w:t>ность субъектов пре</w:t>
            </w:r>
            <w:r w:rsidRPr="00477DB9">
              <w:rPr>
                <w:sz w:val="24"/>
                <w:szCs w:val="24"/>
              </w:rPr>
              <w:t>д</w:t>
            </w:r>
            <w:r w:rsidRPr="00477DB9">
              <w:rPr>
                <w:sz w:val="24"/>
                <w:szCs w:val="24"/>
              </w:rPr>
              <w:t>принимательства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855"/>
          <w:jc w:val="center"/>
        </w:trPr>
        <w:tc>
          <w:tcPr>
            <w:tcW w:w="1230" w:type="dxa"/>
            <w:hideMark/>
          </w:tcPr>
          <w:p w:rsidR="0047773B" w:rsidRPr="00477DB9" w:rsidRDefault="0047773B" w:rsidP="00FD4A10">
            <w:pPr>
              <w:jc w:val="center"/>
              <w:rPr>
                <w:sz w:val="24"/>
                <w:szCs w:val="24"/>
              </w:rPr>
            </w:pPr>
            <w:r w:rsidRPr="00477DB9">
              <w:rPr>
                <w:sz w:val="24"/>
                <w:szCs w:val="24"/>
              </w:rPr>
              <w:t>1.1.2.</w:t>
            </w:r>
          </w:p>
        </w:tc>
        <w:tc>
          <w:tcPr>
            <w:tcW w:w="2693" w:type="dxa"/>
            <w:hideMark/>
          </w:tcPr>
          <w:p w:rsidR="0047773B" w:rsidRPr="00477DB9" w:rsidRDefault="0047773B" w:rsidP="00FD4A10">
            <w:pPr>
              <w:jc w:val="both"/>
              <w:rPr>
                <w:sz w:val="24"/>
                <w:szCs w:val="24"/>
              </w:rPr>
            </w:pPr>
            <w:r w:rsidRPr="00477DB9">
              <w:rPr>
                <w:sz w:val="24"/>
                <w:szCs w:val="24"/>
              </w:rPr>
              <w:t>Проведение заседаний Совета предпринимат</w:t>
            </w:r>
            <w:r w:rsidRPr="00477DB9">
              <w:rPr>
                <w:sz w:val="24"/>
                <w:szCs w:val="24"/>
              </w:rPr>
              <w:t>е</w:t>
            </w:r>
            <w:r w:rsidR="00FD4A10">
              <w:rPr>
                <w:sz w:val="24"/>
                <w:szCs w:val="24"/>
              </w:rPr>
              <w:t>лей при г</w:t>
            </w:r>
            <w:r w:rsidRPr="00477DB9">
              <w:rPr>
                <w:sz w:val="24"/>
                <w:szCs w:val="24"/>
              </w:rPr>
              <w:t>лаве района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20"/>
          <w:jc w:val="center"/>
        </w:trPr>
        <w:tc>
          <w:tcPr>
            <w:tcW w:w="1230" w:type="dxa"/>
            <w:hideMark/>
          </w:tcPr>
          <w:p w:rsidR="0047773B" w:rsidRPr="00477DB9" w:rsidRDefault="0047773B" w:rsidP="00FD4A10">
            <w:pPr>
              <w:jc w:val="center"/>
              <w:rPr>
                <w:sz w:val="24"/>
                <w:szCs w:val="24"/>
              </w:rPr>
            </w:pPr>
            <w:r w:rsidRPr="00477DB9">
              <w:rPr>
                <w:sz w:val="24"/>
                <w:szCs w:val="24"/>
              </w:rPr>
              <w:t>1.1.3.</w:t>
            </w:r>
          </w:p>
        </w:tc>
        <w:tc>
          <w:tcPr>
            <w:tcW w:w="2693" w:type="dxa"/>
            <w:hideMark/>
          </w:tcPr>
          <w:p w:rsidR="0047773B" w:rsidRPr="00477DB9" w:rsidRDefault="0047773B" w:rsidP="00FD4A10">
            <w:pPr>
              <w:jc w:val="both"/>
              <w:rPr>
                <w:sz w:val="24"/>
                <w:szCs w:val="24"/>
              </w:rPr>
            </w:pPr>
            <w:r w:rsidRPr="00477DB9">
              <w:rPr>
                <w:sz w:val="24"/>
                <w:szCs w:val="24"/>
              </w:rPr>
              <w:t>Ведение реестра суб</w:t>
            </w:r>
            <w:r w:rsidRPr="00477DB9">
              <w:rPr>
                <w:sz w:val="24"/>
                <w:szCs w:val="24"/>
              </w:rPr>
              <w:t>ъ</w:t>
            </w:r>
            <w:r w:rsidRPr="00477DB9">
              <w:rPr>
                <w:sz w:val="24"/>
                <w:szCs w:val="24"/>
              </w:rPr>
              <w:t>ектов малого и средн</w:t>
            </w:r>
            <w:r w:rsidRPr="00477DB9">
              <w:rPr>
                <w:sz w:val="24"/>
                <w:szCs w:val="24"/>
              </w:rPr>
              <w:t>е</w:t>
            </w:r>
            <w:r w:rsidRPr="00477DB9">
              <w:rPr>
                <w:sz w:val="24"/>
                <w:szCs w:val="24"/>
              </w:rPr>
              <w:t>го предпринимательс</w:t>
            </w:r>
            <w:r w:rsidRPr="00477DB9">
              <w:rPr>
                <w:sz w:val="24"/>
                <w:szCs w:val="24"/>
              </w:rPr>
              <w:t>т</w:t>
            </w:r>
            <w:r w:rsidRPr="00477DB9">
              <w:rPr>
                <w:sz w:val="24"/>
                <w:szCs w:val="24"/>
              </w:rPr>
              <w:t>ва, получателей по</w:t>
            </w:r>
            <w:r w:rsidRPr="00477DB9">
              <w:rPr>
                <w:sz w:val="24"/>
                <w:szCs w:val="24"/>
              </w:rPr>
              <w:t>д</w:t>
            </w:r>
            <w:r w:rsidRPr="00477DB9">
              <w:rPr>
                <w:sz w:val="24"/>
                <w:szCs w:val="24"/>
              </w:rPr>
              <w:t>держки</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855"/>
          <w:jc w:val="center"/>
        </w:trPr>
        <w:tc>
          <w:tcPr>
            <w:tcW w:w="1230" w:type="dxa"/>
            <w:hideMark/>
          </w:tcPr>
          <w:p w:rsidR="0047773B" w:rsidRPr="00477DB9" w:rsidRDefault="0047773B" w:rsidP="00FD4A10">
            <w:pPr>
              <w:jc w:val="center"/>
              <w:rPr>
                <w:sz w:val="24"/>
                <w:szCs w:val="24"/>
              </w:rPr>
            </w:pPr>
            <w:r w:rsidRPr="00477DB9">
              <w:rPr>
                <w:sz w:val="24"/>
                <w:szCs w:val="24"/>
              </w:rPr>
              <w:t>1.1.4.</w:t>
            </w:r>
          </w:p>
        </w:tc>
        <w:tc>
          <w:tcPr>
            <w:tcW w:w="2693" w:type="dxa"/>
            <w:hideMark/>
          </w:tcPr>
          <w:p w:rsidR="0047773B" w:rsidRPr="00477DB9" w:rsidRDefault="0047773B" w:rsidP="00FD4A10">
            <w:pPr>
              <w:jc w:val="both"/>
              <w:rPr>
                <w:sz w:val="24"/>
                <w:szCs w:val="24"/>
              </w:rPr>
            </w:pPr>
            <w:r w:rsidRPr="00477DB9">
              <w:rPr>
                <w:sz w:val="24"/>
                <w:szCs w:val="24"/>
              </w:rPr>
              <w:t>Мониторинг малого и среднего предприним</w:t>
            </w:r>
            <w:r w:rsidRPr="00477DB9">
              <w:rPr>
                <w:sz w:val="24"/>
                <w:szCs w:val="24"/>
              </w:rPr>
              <w:t>а</w:t>
            </w:r>
            <w:r w:rsidRPr="00477DB9">
              <w:rPr>
                <w:sz w:val="24"/>
                <w:szCs w:val="24"/>
              </w:rPr>
              <w:t xml:space="preserve">тельства в отраслях экономики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1.1.5.</w:t>
            </w:r>
          </w:p>
        </w:tc>
        <w:tc>
          <w:tcPr>
            <w:tcW w:w="2693" w:type="dxa"/>
            <w:vMerge w:val="restart"/>
            <w:hideMark/>
          </w:tcPr>
          <w:p w:rsidR="0047773B" w:rsidRPr="00477DB9" w:rsidRDefault="0047773B" w:rsidP="00FD4A10">
            <w:pPr>
              <w:jc w:val="both"/>
              <w:rPr>
                <w:sz w:val="24"/>
                <w:szCs w:val="24"/>
              </w:rPr>
            </w:pPr>
            <w:r w:rsidRPr="00477DB9">
              <w:rPr>
                <w:sz w:val="24"/>
                <w:szCs w:val="24"/>
              </w:rPr>
              <w:t>Организация монит</w:t>
            </w:r>
            <w:r w:rsidRPr="00477DB9">
              <w:rPr>
                <w:sz w:val="24"/>
                <w:szCs w:val="24"/>
              </w:rPr>
              <w:t>о</w:t>
            </w:r>
            <w:r w:rsidRPr="00477DB9">
              <w:rPr>
                <w:sz w:val="24"/>
                <w:szCs w:val="24"/>
              </w:rPr>
              <w:t>ринга деятельности м</w:t>
            </w:r>
            <w:r w:rsidRPr="00477DB9">
              <w:rPr>
                <w:sz w:val="24"/>
                <w:szCs w:val="24"/>
              </w:rPr>
              <w:t>а</w:t>
            </w:r>
            <w:r w:rsidRPr="00477DB9">
              <w:rPr>
                <w:sz w:val="24"/>
                <w:szCs w:val="24"/>
              </w:rPr>
              <w:t>лого и среднего пре</w:t>
            </w:r>
            <w:r w:rsidRPr="00477DB9">
              <w:rPr>
                <w:sz w:val="24"/>
                <w:szCs w:val="24"/>
              </w:rPr>
              <w:t>д</w:t>
            </w:r>
            <w:r w:rsidRPr="00477DB9">
              <w:rPr>
                <w:sz w:val="24"/>
                <w:szCs w:val="24"/>
              </w:rPr>
              <w:t>принимательства в Нижневартовском ра</w:t>
            </w:r>
            <w:r w:rsidRPr="00477DB9">
              <w:rPr>
                <w:sz w:val="24"/>
                <w:szCs w:val="24"/>
              </w:rPr>
              <w:t>й</w:t>
            </w:r>
            <w:r w:rsidRPr="00477DB9">
              <w:rPr>
                <w:sz w:val="24"/>
                <w:szCs w:val="24"/>
              </w:rPr>
              <w:t>оне в целях определ</w:t>
            </w:r>
            <w:r w:rsidRPr="00477DB9">
              <w:rPr>
                <w:sz w:val="24"/>
                <w:szCs w:val="24"/>
              </w:rPr>
              <w:t>е</w:t>
            </w:r>
            <w:r w:rsidRPr="00477DB9">
              <w:rPr>
                <w:sz w:val="24"/>
                <w:szCs w:val="24"/>
              </w:rPr>
              <w:t>ния приоритетных н</w:t>
            </w:r>
            <w:r w:rsidRPr="00477DB9">
              <w:rPr>
                <w:sz w:val="24"/>
                <w:szCs w:val="24"/>
              </w:rPr>
              <w:t>а</w:t>
            </w:r>
            <w:r w:rsidRPr="00477DB9">
              <w:rPr>
                <w:sz w:val="24"/>
                <w:szCs w:val="24"/>
              </w:rPr>
              <w:t>правлений развития и формирование благ</w:t>
            </w:r>
            <w:r w:rsidRPr="00477DB9">
              <w:rPr>
                <w:sz w:val="24"/>
                <w:szCs w:val="24"/>
              </w:rPr>
              <w:t>о</w:t>
            </w:r>
            <w:r w:rsidRPr="00477DB9">
              <w:rPr>
                <w:sz w:val="24"/>
                <w:szCs w:val="24"/>
              </w:rPr>
              <w:t>приятного мнения о малом и среднем пре</w:t>
            </w:r>
            <w:r w:rsidRPr="00477DB9">
              <w:rPr>
                <w:sz w:val="24"/>
                <w:szCs w:val="24"/>
              </w:rPr>
              <w:t>д</w:t>
            </w:r>
            <w:r w:rsidRPr="00477DB9">
              <w:rPr>
                <w:sz w:val="24"/>
                <w:szCs w:val="24"/>
              </w:rPr>
              <w:lastRenderedPageBreak/>
              <w:t>принимательстве</w:t>
            </w:r>
          </w:p>
        </w:tc>
        <w:tc>
          <w:tcPr>
            <w:tcW w:w="1559" w:type="dxa"/>
            <w:vMerge w:val="restart"/>
            <w:hideMark/>
          </w:tcPr>
          <w:p w:rsidR="0047773B" w:rsidRPr="00477DB9" w:rsidRDefault="0047773B" w:rsidP="00FD4A10">
            <w:pPr>
              <w:jc w:val="both"/>
              <w:rPr>
                <w:sz w:val="24"/>
                <w:szCs w:val="24"/>
              </w:rPr>
            </w:pPr>
            <w:r w:rsidRPr="00477DB9">
              <w:rPr>
                <w:sz w:val="24"/>
                <w:szCs w:val="24"/>
              </w:rPr>
              <w:lastRenderedPageBreak/>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625,30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430,30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12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231,00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36,00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5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394,30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394,30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395"/>
          <w:jc w:val="center"/>
        </w:trPr>
        <w:tc>
          <w:tcPr>
            <w:tcW w:w="1230" w:type="dxa"/>
            <w:hideMark/>
          </w:tcPr>
          <w:p w:rsidR="0047773B" w:rsidRPr="00477DB9" w:rsidRDefault="0047773B" w:rsidP="00FD4A10">
            <w:pPr>
              <w:jc w:val="center"/>
              <w:rPr>
                <w:sz w:val="24"/>
                <w:szCs w:val="24"/>
              </w:rPr>
            </w:pPr>
            <w:r w:rsidRPr="00477DB9">
              <w:rPr>
                <w:sz w:val="24"/>
                <w:szCs w:val="24"/>
              </w:rPr>
              <w:lastRenderedPageBreak/>
              <w:t>1.1.6.</w:t>
            </w:r>
          </w:p>
        </w:tc>
        <w:tc>
          <w:tcPr>
            <w:tcW w:w="2693" w:type="dxa"/>
            <w:hideMark/>
          </w:tcPr>
          <w:p w:rsidR="0047773B" w:rsidRPr="00477DB9" w:rsidRDefault="0047773B" w:rsidP="00FD4A10">
            <w:pPr>
              <w:jc w:val="both"/>
              <w:rPr>
                <w:sz w:val="24"/>
                <w:szCs w:val="24"/>
              </w:rPr>
            </w:pPr>
            <w:r w:rsidRPr="00477DB9">
              <w:rPr>
                <w:sz w:val="24"/>
                <w:szCs w:val="24"/>
              </w:rPr>
              <w:t>Предоставление очных и заочных консульт</w:t>
            </w:r>
            <w:r w:rsidRPr="00477DB9">
              <w:rPr>
                <w:sz w:val="24"/>
                <w:szCs w:val="24"/>
              </w:rPr>
              <w:t>а</w:t>
            </w:r>
            <w:r w:rsidRPr="00477DB9">
              <w:rPr>
                <w:sz w:val="24"/>
                <w:szCs w:val="24"/>
              </w:rPr>
              <w:t>ций, проведение пу</w:t>
            </w:r>
            <w:r w:rsidRPr="00477DB9">
              <w:rPr>
                <w:sz w:val="24"/>
                <w:szCs w:val="24"/>
              </w:rPr>
              <w:t>б</w:t>
            </w:r>
            <w:r w:rsidRPr="00477DB9">
              <w:rPr>
                <w:sz w:val="24"/>
                <w:szCs w:val="24"/>
              </w:rPr>
              <w:t>личных мероприятий с участием субъектов предпринимательства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840"/>
          <w:jc w:val="center"/>
        </w:trPr>
        <w:tc>
          <w:tcPr>
            <w:tcW w:w="1230" w:type="dxa"/>
            <w:hideMark/>
          </w:tcPr>
          <w:p w:rsidR="0047773B" w:rsidRPr="00477DB9" w:rsidRDefault="0047773B" w:rsidP="00FD4A10">
            <w:pPr>
              <w:jc w:val="center"/>
              <w:rPr>
                <w:sz w:val="24"/>
                <w:szCs w:val="24"/>
              </w:rPr>
            </w:pPr>
            <w:r w:rsidRPr="00477DB9">
              <w:rPr>
                <w:sz w:val="24"/>
                <w:szCs w:val="24"/>
              </w:rPr>
              <w:t>1.1.7.</w:t>
            </w:r>
          </w:p>
        </w:tc>
        <w:tc>
          <w:tcPr>
            <w:tcW w:w="2693" w:type="dxa"/>
            <w:hideMark/>
          </w:tcPr>
          <w:p w:rsidR="0047773B" w:rsidRPr="00477DB9" w:rsidRDefault="0047773B" w:rsidP="00FD4A10">
            <w:pPr>
              <w:jc w:val="both"/>
              <w:rPr>
                <w:sz w:val="24"/>
                <w:szCs w:val="24"/>
              </w:rPr>
            </w:pPr>
            <w:r w:rsidRPr="00477DB9">
              <w:rPr>
                <w:sz w:val="24"/>
                <w:szCs w:val="24"/>
              </w:rPr>
              <w:t>Оказание информац</w:t>
            </w:r>
            <w:r w:rsidRPr="00477DB9">
              <w:rPr>
                <w:sz w:val="24"/>
                <w:szCs w:val="24"/>
              </w:rPr>
              <w:t>и</w:t>
            </w:r>
            <w:r w:rsidRPr="00477DB9">
              <w:rPr>
                <w:sz w:val="24"/>
                <w:szCs w:val="24"/>
              </w:rPr>
              <w:t>онной поддержки суб</w:t>
            </w:r>
            <w:r w:rsidRPr="00477DB9">
              <w:rPr>
                <w:sz w:val="24"/>
                <w:szCs w:val="24"/>
              </w:rPr>
              <w:t>ъ</w:t>
            </w:r>
            <w:r w:rsidRPr="00477DB9">
              <w:rPr>
                <w:sz w:val="24"/>
                <w:szCs w:val="24"/>
              </w:rPr>
              <w:t>ектам предприним</w:t>
            </w:r>
            <w:r w:rsidRPr="00477DB9">
              <w:rPr>
                <w:sz w:val="24"/>
                <w:szCs w:val="24"/>
              </w:rPr>
              <w:t>а</w:t>
            </w:r>
            <w:r w:rsidRPr="00477DB9">
              <w:rPr>
                <w:sz w:val="24"/>
                <w:szCs w:val="24"/>
              </w:rPr>
              <w:t>тельства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2025"/>
          <w:jc w:val="center"/>
        </w:trPr>
        <w:tc>
          <w:tcPr>
            <w:tcW w:w="1230" w:type="dxa"/>
            <w:hideMark/>
          </w:tcPr>
          <w:p w:rsidR="0047773B" w:rsidRPr="00477DB9" w:rsidRDefault="0047773B" w:rsidP="00FD4A10">
            <w:pPr>
              <w:jc w:val="center"/>
              <w:rPr>
                <w:sz w:val="24"/>
                <w:szCs w:val="24"/>
              </w:rPr>
            </w:pPr>
            <w:r w:rsidRPr="00477DB9">
              <w:rPr>
                <w:sz w:val="24"/>
                <w:szCs w:val="24"/>
              </w:rPr>
              <w:t>1.1.8.</w:t>
            </w:r>
          </w:p>
        </w:tc>
        <w:tc>
          <w:tcPr>
            <w:tcW w:w="2693" w:type="dxa"/>
            <w:hideMark/>
          </w:tcPr>
          <w:p w:rsidR="0047773B" w:rsidRPr="00477DB9" w:rsidRDefault="0047773B" w:rsidP="00FD4A10">
            <w:pPr>
              <w:jc w:val="both"/>
              <w:rPr>
                <w:sz w:val="24"/>
                <w:szCs w:val="24"/>
              </w:rPr>
            </w:pPr>
            <w:r w:rsidRPr="00477DB9">
              <w:rPr>
                <w:sz w:val="24"/>
                <w:szCs w:val="24"/>
              </w:rPr>
              <w:t>Пропаганда и попул</w:t>
            </w:r>
            <w:r w:rsidRPr="00477DB9">
              <w:rPr>
                <w:sz w:val="24"/>
                <w:szCs w:val="24"/>
              </w:rPr>
              <w:t>я</w:t>
            </w:r>
            <w:r w:rsidRPr="00477DB9">
              <w:rPr>
                <w:sz w:val="24"/>
                <w:szCs w:val="24"/>
              </w:rPr>
              <w:t>ризация предприним</w:t>
            </w:r>
            <w:r w:rsidRPr="00477DB9">
              <w:rPr>
                <w:sz w:val="24"/>
                <w:szCs w:val="24"/>
              </w:rPr>
              <w:t>а</w:t>
            </w:r>
            <w:r w:rsidRPr="00477DB9">
              <w:rPr>
                <w:sz w:val="24"/>
                <w:szCs w:val="24"/>
              </w:rPr>
              <w:t>тельской деятельности, вовлечение в предпр</w:t>
            </w:r>
            <w:r w:rsidRPr="00477DB9">
              <w:rPr>
                <w:sz w:val="24"/>
                <w:szCs w:val="24"/>
              </w:rPr>
              <w:t>и</w:t>
            </w:r>
            <w:r w:rsidRPr="00477DB9">
              <w:rPr>
                <w:sz w:val="24"/>
                <w:szCs w:val="24"/>
              </w:rPr>
              <w:t>нимательскую деятел</w:t>
            </w:r>
            <w:r w:rsidRPr="00477DB9">
              <w:rPr>
                <w:sz w:val="24"/>
                <w:szCs w:val="24"/>
              </w:rPr>
              <w:t>ь</w:t>
            </w:r>
            <w:r w:rsidRPr="00477DB9">
              <w:rPr>
                <w:sz w:val="24"/>
                <w:szCs w:val="24"/>
              </w:rPr>
              <w:t>ность населения ра</w:t>
            </w:r>
            <w:r w:rsidRPr="00477DB9">
              <w:rPr>
                <w:sz w:val="24"/>
                <w:szCs w:val="24"/>
              </w:rPr>
              <w:t>й</w:t>
            </w:r>
            <w:r w:rsidRPr="00477DB9">
              <w:rPr>
                <w:sz w:val="24"/>
                <w:szCs w:val="24"/>
              </w:rPr>
              <w:t>она, формирование благоприятного общ</w:t>
            </w:r>
            <w:r w:rsidRPr="00477DB9">
              <w:rPr>
                <w:sz w:val="24"/>
                <w:szCs w:val="24"/>
              </w:rPr>
              <w:t>е</w:t>
            </w:r>
            <w:r w:rsidRPr="00477DB9">
              <w:rPr>
                <w:sz w:val="24"/>
                <w:szCs w:val="24"/>
              </w:rPr>
              <w:t>ственного мнения о предпринимательстве</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3 898,61</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517,609</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845,25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845,25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845,25</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845,25</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1.1.9.</w:t>
            </w:r>
          </w:p>
        </w:tc>
        <w:tc>
          <w:tcPr>
            <w:tcW w:w="2693" w:type="dxa"/>
            <w:vMerge w:val="restart"/>
            <w:hideMark/>
          </w:tcPr>
          <w:p w:rsidR="0047773B" w:rsidRPr="00477DB9" w:rsidRDefault="0047773B" w:rsidP="00FD4A10">
            <w:pPr>
              <w:jc w:val="both"/>
              <w:rPr>
                <w:sz w:val="24"/>
                <w:szCs w:val="24"/>
              </w:rPr>
            </w:pPr>
            <w:r w:rsidRPr="00477DB9">
              <w:rPr>
                <w:sz w:val="24"/>
                <w:szCs w:val="24"/>
              </w:rPr>
              <w:t>Проведение образов</w:t>
            </w:r>
            <w:r w:rsidRPr="00477DB9">
              <w:rPr>
                <w:sz w:val="24"/>
                <w:szCs w:val="24"/>
              </w:rPr>
              <w:t>а</w:t>
            </w:r>
            <w:r w:rsidRPr="00477DB9">
              <w:rPr>
                <w:sz w:val="24"/>
                <w:szCs w:val="24"/>
              </w:rPr>
              <w:t>тельных мероприятий для субъектов пре</w:t>
            </w:r>
            <w:r w:rsidRPr="00477DB9">
              <w:rPr>
                <w:sz w:val="24"/>
                <w:szCs w:val="24"/>
              </w:rPr>
              <w:t>д</w:t>
            </w:r>
            <w:r w:rsidRPr="00477DB9">
              <w:rPr>
                <w:sz w:val="24"/>
                <w:szCs w:val="24"/>
              </w:rPr>
              <w:t>принимательства</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253,00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208,00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9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193,00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193,00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FD4A10" w:rsidRPr="00477DB9" w:rsidTr="00FD4A10">
        <w:trPr>
          <w:trHeight w:val="315"/>
          <w:jc w:val="center"/>
        </w:trPr>
        <w:tc>
          <w:tcPr>
            <w:tcW w:w="5482" w:type="dxa"/>
            <w:gridSpan w:val="3"/>
            <w:vMerge w:val="restart"/>
            <w:hideMark/>
          </w:tcPr>
          <w:p w:rsidR="00FD4A10" w:rsidRPr="00477DB9" w:rsidRDefault="00FD4A10" w:rsidP="00FD4A10">
            <w:pPr>
              <w:jc w:val="both"/>
              <w:rPr>
                <w:sz w:val="24"/>
                <w:szCs w:val="24"/>
              </w:rPr>
            </w:pPr>
            <w:r w:rsidRPr="00477DB9">
              <w:rPr>
                <w:sz w:val="24"/>
                <w:szCs w:val="24"/>
              </w:rPr>
              <w:t>Итого по основному мероприятию 1.1.</w:t>
            </w:r>
          </w:p>
          <w:p w:rsidR="00FD4A10" w:rsidRPr="00477DB9" w:rsidRDefault="00FD4A10" w:rsidP="00FD4A10">
            <w:pPr>
              <w:jc w:val="both"/>
              <w:rPr>
                <w:sz w:val="24"/>
                <w:szCs w:val="24"/>
              </w:rPr>
            </w:pPr>
            <w:r w:rsidRPr="00477DB9">
              <w:rPr>
                <w:sz w:val="24"/>
                <w:szCs w:val="24"/>
              </w:rPr>
              <w:t> </w:t>
            </w:r>
          </w:p>
        </w:tc>
        <w:tc>
          <w:tcPr>
            <w:tcW w:w="1276" w:type="dxa"/>
            <w:hideMark/>
          </w:tcPr>
          <w:p w:rsidR="00FD4A10" w:rsidRPr="00477DB9" w:rsidRDefault="00FD4A10" w:rsidP="00FD4A10">
            <w:pPr>
              <w:jc w:val="both"/>
              <w:rPr>
                <w:sz w:val="24"/>
                <w:szCs w:val="24"/>
              </w:rPr>
            </w:pPr>
            <w:r w:rsidRPr="00477DB9">
              <w:rPr>
                <w:sz w:val="24"/>
                <w:szCs w:val="24"/>
              </w:rPr>
              <w:t>всего</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4 776,909</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1 155,909</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845,25</w:t>
            </w:r>
          </w:p>
        </w:tc>
      </w:tr>
      <w:tr w:rsidR="00FD4A10" w:rsidRPr="00477DB9" w:rsidTr="00FD4A10">
        <w:trPr>
          <w:trHeight w:val="315"/>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района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4 189,609</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568,609</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925,25</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845,25</w:t>
            </w:r>
          </w:p>
        </w:tc>
      </w:tr>
      <w:tr w:rsidR="00FD4A10" w:rsidRPr="00477DB9" w:rsidTr="00FD4A10">
        <w:trPr>
          <w:trHeight w:val="1035"/>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587,30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587,30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0,00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0,00</w:t>
            </w:r>
          </w:p>
        </w:tc>
      </w:tr>
      <w:tr w:rsidR="0047773B" w:rsidRPr="00477DB9" w:rsidTr="00FD4A10">
        <w:trPr>
          <w:trHeight w:val="690"/>
          <w:jc w:val="center"/>
        </w:trPr>
        <w:tc>
          <w:tcPr>
            <w:tcW w:w="1230" w:type="dxa"/>
            <w:vMerge w:val="restart"/>
            <w:hideMark/>
          </w:tcPr>
          <w:p w:rsidR="0047773B" w:rsidRPr="00477DB9" w:rsidRDefault="0047773B" w:rsidP="00FD4A10">
            <w:pPr>
              <w:jc w:val="center"/>
              <w:rPr>
                <w:sz w:val="24"/>
                <w:szCs w:val="24"/>
              </w:rPr>
            </w:pPr>
            <w:r w:rsidRPr="00477DB9">
              <w:rPr>
                <w:sz w:val="24"/>
                <w:szCs w:val="24"/>
              </w:rPr>
              <w:t>1.2.</w:t>
            </w:r>
          </w:p>
        </w:tc>
        <w:tc>
          <w:tcPr>
            <w:tcW w:w="2693" w:type="dxa"/>
            <w:vMerge w:val="restart"/>
            <w:hideMark/>
          </w:tcPr>
          <w:p w:rsidR="0047773B" w:rsidRPr="00477DB9" w:rsidRDefault="0047773B" w:rsidP="00FD4A10">
            <w:pPr>
              <w:jc w:val="both"/>
              <w:rPr>
                <w:sz w:val="24"/>
                <w:szCs w:val="24"/>
              </w:rPr>
            </w:pPr>
            <w:r w:rsidRPr="00477DB9">
              <w:rPr>
                <w:sz w:val="24"/>
                <w:szCs w:val="24"/>
              </w:rPr>
              <w:t>Формирование мех</w:t>
            </w:r>
            <w:r w:rsidRPr="00477DB9">
              <w:rPr>
                <w:sz w:val="24"/>
                <w:szCs w:val="24"/>
              </w:rPr>
              <w:t>а</w:t>
            </w:r>
            <w:r w:rsidRPr="00477DB9">
              <w:rPr>
                <w:sz w:val="24"/>
                <w:szCs w:val="24"/>
              </w:rPr>
              <w:t>низма финансово-кредитной и имущес</w:t>
            </w:r>
            <w:r w:rsidRPr="00477DB9">
              <w:rPr>
                <w:sz w:val="24"/>
                <w:szCs w:val="24"/>
              </w:rPr>
              <w:t>т</w:t>
            </w:r>
            <w:r w:rsidRPr="00477DB9">
              <w:rPr>
                <w:sz w:val="24"/>
                <w:szCs w:val="24"/>
              </w:rPr>
              <w:t>венной поддержки представителей малого и среднего предприн</w:t>
            </w:r>
            <w:r w:rsidRPr="00477DB9">
              <w:rPr>
                <w:sz w:val="24"/>
                <w:szCs w:val="24"/>
              </w:rPr>
              <w:t>и</w:t>
            </w:r>
            <w:r w:rsidRPr="00477DB9">
              <w:rPr>
                <w:sz w:val="24"/>
                <w:szCs w:val="24"/>
              </w:rPr>
              <w:t>мательства</w:t>
            </w:r>
          </w:p>
        </w:tc>
        <w:tc>
          <w:tcPr>
            <w:tcW w:w="1559" w:type="dxa"/>
            <w:vMerge w:val="restart"/>
            <w:noWrap/>
            <w:hideMark/>
          </w:tcPr>
          <w:p w:rsidR="0047773B" w:rsidRPr="00477DB9" w:rsidRDefault="0047773B" w:rsidP="00FD4A10">
            <w:pPr>
              <w:jc w:val="both"/>
              <w:rPr>
                <w:sz w:val="24"/>
                <w:szCs w:val="24"/>
              </w:rPr>
            </w:pPr>
            <w:r w:rsidRPr="00477DB9">
              <w:rPr>
                <w:sz w:val="24"/>
                <w:szCs w:val="24"/>
              </w:rPr>
              <w:t> </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B866A9">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FD4A10">
              <w:rPr>
                <w:sz w:val="24"/>
                <w:szCs w:val="24"/>
              </w:rPr>
              <w:t xml:space="preserve">− </w:t>
            </w:r>
            <w:r w:rsidRPr="00477DB9">
              <w:rPr>
                <w:sz w:val="24"/>
                <w:szCs w:val="24"/>
              </w:rPr>
              <w:t>1.2</w:t>
            </w:r>
            <w:r w:rsidR="00FD4A10">
              <w:rPr>
                <w:sz w:val="24"/>
                <w:szCs w:val="24"/>
              </w:rPr>
              <w:t>,</w:t>
            </w:r>
            <w:r w:rsidRPr="00477DB9">
              <w:rPr>
                <w:sz w:val="24"/>
                <w:szCs w:val="24"/>
              </w:rPr>
              <w:t xml:space="preserve"> 1.3</w:t>
            </w:r>
            <w:r w:rsidR="00FD4A10">
              <w:rPr>
                <w:sz w:val="24"/>
                <w:szCs w:val="24"/>
              </w:rPr>
              <w:t>;</w:t>
            </w:r>
            <w:r w:rsidRPr="00477DB9">
              <w:rPr>
                <w:sz w:val="24"/>
                <w:szCs w:val="24"/>
              </w:rPr>
              <w:t xml:space="preserve">                                       конечный </w:t>
            </w:r>
            <w:r w:rsidR="00FD4A10">
              <w:rPr>
                <w:sz w:val="24"/>
                <w:szCs w:val="24"/>
              </w:rPr>
              <w:t>−</w:t>
            </w:r>
            <w:r w:rsidRPr="00477DB9">
              <w:rPr>
                <w:sz w:val="24"/>
                <w:szCs w:val="24"/>
              </w:rPr>
              <w:t xml:space="preserve"> 1.1</w:t>
            </w:r>
            <w:r w:rsidR="00B866A9">
              <w:rPr>
                <w:sz w:val="24"/>
                <w:szCs w:val="24"/>
              </w:rPr>
              <w:t>, 1.2,</w:t>
            </w:r>
            <w:r w:rsidRPr="00477DB9">
              <w:rPr>
                <w:sz w:val="24"/>
                <w:szCs w:val="24"/>
              </w:rPr>
              <w:t xml:space="preserve"> 1.3</w:t>
            </w:r>
            <w:r w:rsidR="00B866A9">
              <w:rPr>
                <w:sz w:val="24"/>
                <w:szCs w:val="24"/>
              </w:rPr>
              <w:t>,</w:t>
            </w:r>
            <w:r w:rsidRPr="00477DB9">
              <w:rPr>
                <w:sz w:val="24"/>
                <w:szCs w:val="24"/>
              </w:rPr>
              <w:t xml:space="preserve"> 1.4</w:t>
            </w:r>
            <w:r w:rsidR="00B866A9">
              <w:rPr>
                <w:sz w:val="24"/>
                <w:szCs w:val="24"/>
              </w:rPr>
              <w:t>, 1.5,</w:t>
            </w:r>
            <w:r w:rsidRPr="00477DB9">
              <w:rPr>
                <w:sz w:val="24"/>
                <w:szCs w:val="24"/>
              </w:rPr>
              <w:t xml:space="preserve"> 1.6</w:t>
            </w:r>
            <w:r w:rsidR="00B866A9">
              <w:rPr>
                <w:sz w:val="24"/>
                <w:szCs w:val="24"/>
              </w:rPr>
              <w:t>,</w:t>
            </w:r>
            <w:r w:rsidRPr="00477DB9">
              <w:rPr>
                <w:sz w:val="24"/>
                <w:szCs w:val="24"/>
              </w:rPr>
              <w:t xml:space="preserve"> 1.8</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17 743,728</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7 555,578</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2 433,000</w:t>
            </w:r>
          </w:p>
        </w:tc>
      </w:tr>
      <w:tr w:rsidR="0047773B" w:rsidRPr="00477DB9" w:rsidTr="00FD4A10">
        <w:trPr>
          <w:trHeight w:val="69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13 123,728</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2 935,578</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2 585,050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2 433,000</w:t>
            </w:r>
          </w:p>
        </w:tc>
      </w:tr>
      <w:tr w:rsidR="0047773B" w:rsidRPr="00477DB9" w:rsidTr="00FD4A10">
        <w:trPr>
          <w:trHeight w:val="105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4 620,00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4 620,000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r>
      <w:tr w:rsidR="0047773B" w:rsidRPr="00477DB9" w:rsidTr="00FD4A10">
        <w:trPr>
          <w:trHeight w:val="2535"/>
          <w:jc w:val="center"/>
        </w:trPr>
        <w:tc>
          <w:tcPr>
            <w:tcW w:w="1230" w:type="dxa"/>
            <w:hideMark/>
          </w:tcPr>
          <w:p w:rsidR="0047773B" w:rsidRPr="00477DB9" w:rsidRDefault="0047773B" w:rsidP="00FD4A10">
            <w:pPr>
              <w:jc w:val="center"/>
              <w:rPr>
                <w:sz w:val="24"/>
                <w:szCs w:val="24"/>
              </w:rPr>
            </w:pPr>
            <w:r w:rsidRPr="00477DB9">
              <w:rPr>
                <w:sz w:val="24"/>
                <w:szCs w:val="24"/>
              </w:rPr>
              <w:t>1.2.1.</w:t>
            </w:r>
          </w:p>
        </w:tc>
        <w:tc>
          <w:tcPr>
            <w:tcW w:w="2693" w:type="dxa"/>
            <w:hideMark/>
          </w:tcPr>
          <w:p w:rsidR="0047773B" w:rsidRPr="00477DB9" w:rsidRDefault="0047773B" w:rsidP="00FD4A10">
            <w:pPr>
              <w:jc w:val="both"/>
              <w:rPr>
                <w:sz w:val="24"/>
                <w:szCs w:val="24"/>
              </w:rPr>
            </w:pPr>
            <w:r w:rsidRPr="00477DB9">
              <w:rPr>
                <w:sz w:val="24"/>
                <w:szCs w:val="24"/>
              </w:rPr>
              <w:t>Оказание имуществе</w:t>
            </w:r>
            <w:r w:rsidRPr="00477DB9">
              <w:rPr>
                <w:sz w:val="24"/>
                <w:szCs w:val="24"/>
              </w:rPr>
              <w:t>н</w:t>
            </w:r>
            <w:r w:rsidRPr="00477DB9">
              <w:rPr>
                <w:sz w:val="24"/>
                <w:szCs w:val="24"/>
              </w:rPr>
              <w:t>ной поддержки путем применения понижа</w:t>
            </w:r>
            <w:r w:rsidRPr="00477DB9">
              <w:rPr>
                <w:sz w:val="24"/>
                <w:szCs w:val="24"/>
              </w:rPr>
              <w:t>ю</w:t>
            </w:r>
            <w:r w:rsidRPr="00477DB9">
              <w:rPr>
                <w:sz w:val="24"/>
                <w:szCs w:val="24"/>
              </w:rPr>
              <w:t>щих коэффициентов при определении ра</w:t>
            </w:r>
            <w:r w:rsidRPr="00477DB9">
              <w:rPr>
                <w:sz w:val="24"/>
                <w:szCs w:val="24"/>
              </w:rPr>
              <w:t>з</w:t>
            </w:r>
            <w:r w:rsidRPr="00477DB9">
              <w:rPr>
                <w:sz w:val="24"/>
                <w:szCs w:val="24"/>
              </w:rPr>
              <w:t>мера арендной платы за пользование муниц</w:t>
            </w:r>
            <w:r w:rsidRPr="00477DB9">
              <w:rPr>
                <w:sz w:val="24"/>
                <w:szCs w:val="24"/>
              </w:rPr>
              <w:t>и</w:t>
            </w:r>
            <w:r w:rsidRPr="00477DB9">
              <w:rPr>
                <w:sz w:val="24"/>
                <w:szCs w:val="24"/>
              </w:rPr>
              <w:t xml:space="preserve">пальным имуществом </w:t>
            </w:r>
          </w:p>
        </w:tc>
        <w:tc>
          <w:tcPr>
            <w:tcW w:w="1559" w:type="dxa"/>
            <w:hideMark/>
          </w:tcPr>
          <w:p w:rsidR="00FD4A10" w:rsidRDefault="0047773B" w:rsidP="00FD4A10">
            <w:pPr>
              <w:jc w:val="both"/>
              <w:rPr>
                <w:sz w:val="24"/>
                <w:szCs w:val="24"/>
              </w:rPr>
            </w:pPr>
            <w:r w:rsidRPr="00477DB9">
              <w:rPr>
                <w:sz w:val="24"/>
                <w:szCs w:val="24"/>
              </w:rPr>
              <w:t>муниц</w:t>
            </w:r>
            <w:r w:rsidRPr="00477DB9">
              <w:rPr>
                <w:sz w:val="24"/>
                <w:szCs w:val="24"/>
              </w:rPr>
              <w:t>и</w:t>
            </w:r>
            <w:r w:rsidRPr="00477DB9">
              <w:rPr>
                <w:sz w:val="24"/>
                <w:szCs w:val="24"/>
              </w:rPr>
              <w:t>пальное бюджетное учреждение Нижнева</w:t>
            </w:r>
            <w:r w:rsidRPr="00477DB9">
              <w:rPr>
                <w:sz w:val="24"/>
                <w:szCs w:val="24"/>
              </w:rPr>
              <w:t>р</w:t>
            </w:r>
            <w:r w:rsidR="00FD4A10">
              <w:rPr>
                <w:sz w:val="24"/>
                <w:szCs w:val="24"/>
              </w:rPr>
              <w:t>товского района «</w:t>
            </w:r>
            <w:r w:rsidRPr="00477DB9">
              <w:rPr>
                <w:sz w:val="24"/>
                <w:szCs w:val="24"/>
              </w:rPr>
              <w:t>Управл</w:t>
            </w:r>
            <w:r w:rsidRPr="00477DB9">
              <w:rPr>
                <w:sz w:val="24"/>
                <w:szCs w:val="24"/>
              </w:rPr>
              <w:t>е</w:t>
            </w:r>
            <w:r w:rsidRPr="00477DB9">
              <w:rPr>
                <w:sz w:val="24"/>
                <w:szCs w:val="24"/>
              </w:rPr>
              <w:t>ние имущ</w:t>
            </w:r>
            <w:r w:rsidRPr="00477DB9">
              <w:rPr>
                <w:sz w:val="24"/>
                <w:szCs w:val="24"/>
              </w:rPr>
              <w:t>е</w:t>
            </w:r>
            <w:r w:rsidRPr="00477DB9">
              <w:rPr>
                <w:sz w:val="24"/>
                <w:szCs w:val="24"/>
              </w:rPr>
              <w:t>ственными и земельными ресурсами</w:t>
            </w:r>
            <w:r w:rsidR="00FD4A10">
              <w:rPr>
                <w:sz w:val="24"/>
                <w:szCs w:val="24"/>
              </w:rPr>
              <w:t>»</w:t>
            </w:r>
            <w:r w:rsidRPr="00477DB9">
              <w:rPr>
                <w:sz w:val="24"/>
                <w:szCs w:val="24"/>
              </w:rPr>
              <w:t>;</w:t>
            </w:r>
          </w:p>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24"/>
          <w:jc w:val="center"/>
        </w:trPr>
        <w:tc>
          <w:tcPr>
            <w:tcW w:w="1230" w:type="dxa"/>
            <w:hideMark/>
          </w:tcPr>
          <w:p w:rsidR="0047773B" w:rsidRPr="00477DB9" w:rsidRDefault="0047773B" w:rsidP="00FD4A10">
            <w:pPr>
              <w:jc w:val="center"/>
              <w:rPr>
                <w:sz w:val="24"/>
                <w:szCs w:val="24"/>
              </w:rPr>
            </w:pPr>
            <w:r w:rsidRPr="00477DB9">
              <w:rPr>
                <w:sz w:val="24"/>
                <w:szCs w:val="24"/>
              </w:rPr>
              <w:t>1.2.2.</w:t>
            </w:r>
          </w:p>
        </w:tc>
        <w:tc>
          <w:tcPr>
            <w:tcW w:w="2693" w:type="dxa"/>
            <w:hideMark/>
          </w:tcPr>
          <w:p w:rsidR="0047773B" w:rsidRPr="00477DB9" w:rsidRDefault="0047773B" w:rsidP="00FD4A10">
            <w:pPr>
              <w:jc w:val="both"/>
              <w:rPr>
                <w:sz w:val="24"/>
                <w:szCs w:val="24"/>
              </w:rPr>
            </w:pPr>
            <w:r w:rsidRPr="00477DB9">
              <w:rPr>
                <w:sz w:val="24"/>
                <w:szCs w:val="24"/>
              </w:rPr>
              <w:t>Освобождение от арендной платы за пользование муниц</w:t>
            </w:r>
            <w:r w:rsidRPr="00477DB9">
              <w:rPr>
                <w:sz w:val="24"/>
                <w:szCs w:val="24"/>
              </w:rPr>
              <w:t>и</w:t>
            </w:r>
            <w:r w:rsidRPr="00477DB9">
              <w:rPr>
                <w:sz w:val="24"/>
                <w:szCs w:val="24"/>
              </w:rPr>
              <w:t xml:space="preserve">пальным имуществом района </w:t>
            </w:r>
          </w:p>
        </w:tc>
        <w:tc>
          <w:tcPr>
            <w:tcW w:w="1559" w:type="dxa"/>
            <w:hideMark/>
          </w:tcPr>
          <w:p w:rsidR="00FD4A10" w:rsidRDefault="0047773B" w:rsidP="00FD4A10">
            <w:pPr>
              <w:jc w:val="both"/>
              <w:rPr>
                <w:sz w:val="24"/>
                <w:szCs w:val="24"/>
              </w:rPr>
            </w:pPr>
            <w:r w:rsidRPr="00477DB9">
              <w:rPr>
                <w:sz w:val="24"/>
                <w:szCs w:val="24"/>
              </w:rPr>
              <w:t>муниц</w:t>
            </w:r>
            <w:r w:rsidRPr="00477DB9">
              <w:rPr>
                <w:sz w:val="24"/>
                <w:szCs w:val="24"/>
              </w:rPr>
              <w:t>и</w:t>
            </w:r>
            <w:r w:rsidRPr="00477DB9">
              <w:rPr>
                <w:sz w:val="24"/>
                <w:szCs w:val="24"/>
              </w:rPr>
              <w:t>пальное бюджетное учреждение Нижнева</w:t>
            </w:r>
            <w:r w:rsidRPr="00477DB9">
              <w:rPr>
                <w:sz w:val="24"/>
                <w:szCs w:val="24"/>
              </w:rPr>
              <w:t>р</w:t>
            </w:r>
            <w:r w:rsidR="00FD4A10">
              <w:rPr>
                <w:sz w:val="24"/>
                <w:szCs w:val="24"/>
              </w:rPr>
              <w:t>товского района «</w:t>
            </w:r>
            <w:r w:rsidRPr="00477DB9">
              <w:rPr>
                <w:sz w:val="24"/>
                <w:szCs w:val="24"/>
              </w:rPr>
              <w:t>Управл</w:t>
            </w:r>
            <w:r w:rsidRPr="00477DB9">
              <w:rPr>
                <w:sz w:val="24"/>
                <w:szCs w:val="24"/>
              </w:rPr>
              <w:t>е</w:t>
            </w:r>
            <w:r w:rsidRPr="00477DB9">
              <w:rPr>
                <w:sz w:val="24"/>
                <w:szCs w:val="24"/>
              </w:rPr>
              <w:t>ние имущ</w:t>
            </w:r>
            <w:r w:rsidRPr="00477DB9">
              <w:rPr>
                <w:sz w:val="24"/>
                <w:szCs w:val="24"/>
              </w:rPr>
              <w:t>е</w:t>
            </w:r>
            <w:r w:rsidRPr="00477DB9">
              <w:rPr>
                <w:sz w:val="24"/>
                <w:szCs w:val="24"/>
              </w:rPr>
              <w:t xml:space="preserve">ственными и </w:t>
            </w:r>
            <w:r w:rsidRPr="00477DB9">
              <w:rPr>
                <w:sz w:val="24"/>
                <w:szCs w:val="24"/>
              </w:rPr>
              <w:lastRenderedPageBreak/>
              <w:t>земельными ресур</w:t>
            </w:r>
            <w:r w:rsidR="00FD4A10">
              <w:rPr>
                <w:sz w:val="24"/>
                <w:szCs w:val="24"/>
              </w:rPr>
              <w:t>сами»</w:t>
            </w:r>
            <w:r w:rsidRPr="00477DB9">
              <w:rPr>
                <w:sz w:val="24"/>
                <w:szCs w:val="24"/>
              </w:rPr>
              <w:t>;</w:t>
            </w:r>
          </w:p>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lastRenderedPageBreak/>
              <w:t>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lastRenderedPageBreak/>
              <w:t>1.2.3.</w:t>
            </w:r>
          </w:p>
        </w:tc>
        <w:tc>
          <w:tcPr>
            <w:tcW w:w="2693" w:type="dxa"/>
            <w:vMerge w:val="restart"/>
            <w:hideMark/>
          </w:tcPr>
          <w:p w:rsidR="0047773B" w:rsidRPr="00477DB9" w:rsidRDefault="0047773B" w:rsidP="00FD4A10">
            <w:pPr>
              <w:jc w:val="both"/>
              <w:rPr>
                <w:sz w:val="24"/>
                <w:szCs w:val="24"/>
              </w:rPr>
            </w:pPr>
            <w:r w:rsidRPr="00477DB9">
              <w:rPr>
                <w:sz w:val="24"/>
                <w:szCs w:val="24"/>
              </w:rPr>
              <w:t xml:space="preserve">Развитие молодежного предпринимательства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345,00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7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285,00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285,00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00"/>
          <w:jc w:val="center"/>
        </w:trPr>
        <w:tc>
          <w:tcPr>
            <w:tcW w:w="1230" w:type="dxa"/>
            <w:vMerge w:val="restart"/>
            <w:hideMark/>
          </w:tcPr>
          <w:p w:rsidR="0047773B" w:rsidRPr="00477DB9" w:rsidRDefault="0047773B" w:rsidP="00FD4A10">
            <w:pPr>
              <w:jc w:val="center"/>
              <w:rPr>
                <w:sz w:val="24"/>
                <w:szCs w:val="24"/>
              </w:rPr>
            </w:pPr>
            <w:r w:rsidRPr="00477DB9">
              <w:rPr>
                <w:sz w:val="24"/>
                <w:szCs w:val="24"/>
              </w:rPr>
              <w:t>1.2.4.</w:t>
            </w:r>
          </w:p>
        </w:tc>
        <w:tc>
          <w:tcPr>
            <w:tcW w:w="2693" w:type="dxa"/>
            <w:vMerge w:val="restart"/>
            <w:hideMark/>
          </w:tcPr>
          <w:p w:rsidR="0047773B" w:rsidRPr="00477DB9" w:rsidRDefault="0047773B" w:rsidP="00FD4A10">
            <w:pPr>
              <w:jc w:val="both"/>
              <w:rPr>
                <w:sz w:val="24"/>
                <w:szCs w:val="24"/>
              </w:rPr>
            </w:pPr>
            <w:r w:rsidRPr="00477DB9">
              <w:rPr>
                <w:sz w:val="24"/>
                <w:szCs w:val="24"/>
              </w:rPr>
              <w:t>Финансовая компенс</w:t>
            </w:r>
            <w:r w:rsidRPr="00477DB9">
              <w:rPr>
                <w:sz w:val="24"/>
                <w:szCs w:val="24"/>
              </w:rPr>
              <w:t>а</w:t>
            </w:r>
            <w:r w:rsidRPr="00477DB9">
              <w:rPr>
                <w:sz w:val="24"/>
                <w:szCs w:val="24"/>
              </w:rPr>
              <w:t>ции арендных платежей за нежилые помещения и по предоставленным консалтинговым усл</w:t>
            </w:r>
            <w:r w:rsidRPr="00477DB9">
              <w:rPr>
                <w:sz w:val="24"/>
                <w:szCs w:val="24"/>
              </w:rPr>
              <w:t>у</w:t>
            </w:r>
            <w:r w:rsidRPr="00477DB9">
              <w:rPr>
                <w:sz w:val="24"/>
                <w:szCs w:val="24"/>
              </w:rPr>
              <w:t>гам</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705,00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405,00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405,0000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0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90"/>
          <w:jc w:val="center"/>
        </w:trPr>
        <w:tc>
          <w:tcPr>
            <w:tcW w:w="1230" w:type="dxa"/>
            <w:vMerge w:val="restart"/>
            <w:hideMark/>
          </w:tcPr>
          <w:p w:rsidR="0047773B" w:rsidRPr="00477DB9" w:rsidRDefault="0047773B" w:rsidP="00FD4A10">
            <w:pPr>
              <w:jc w:val="center"/>
              <w:rPr>
                <w:sz w:val="24"/>
                <w:szCs w:val="24"/>
              </w:rPr>
            </w:pPr>
            <w:r w:rsidRPr="00477DB9">
              <w:rPr>
                <w:sz w:val="24"/>
                <w:szCs w:val="24"/>
              </w:rPr>
              <w:t>1.2.5.</w:t>
            </w:r>
          </w:p>
        </w:tc>
        <w:tc>
          <w:tcPr>
            <w:tcW w:w="2693" w:type="dxa"/>
            <w:vMerge w:val="restart"/>
            <w:hideMark/>
          </w:tcPr>
          <w:p w:rsidR="0047773B" w:rsidRPr="00477DB9" w:rsidRDefault="0047773B" w:rsidP="00FD4A10">
            <w:pPr>
              <w:jc w:val="both"/>
              <w:rPr>
                <w:sz w:val="24"/>
                <w:szCs w:val="24"/>
              </w:rPr>
            </w:pPr>
            <w:r w:rsidRPr="00477DB9">
              <w:rPr>
                <w:sz w:val="24"/>
                <w:szCs w:val="24"/>
              </w:rPr>
              <w:t>Финансовая поддержка субъектов по приобр</w:t>
            </w:r>
            <w:r w:rsidRPr="00477DB9">
              <w:rPr>
                <w:sz w:val="24"/>
                <w:szCs w:val="24"/>
              </w:rPr>
              <w:t>е</w:t>
            </w:r>
            <w:r w:rsidRPr="00477DB9">
              <w:rPr>
                <w:sz w:val="24"/>
                <w:szCs w:val="24"/>
              </w:rPr>
              <w:t>тению оборудования (основных средств) и лицензионных пр</w:t>
            </w:r>
            <w:r w:rsidRPr="00477DB9">
              <w:rPr>
                <w:sz w:val="24"/>
                <w:szCs w:val="24"/>
              </w:rPr>
              <w:t>о</w:t>
            </w:r>
            <w:r w:rsidRPr="00477DB9">
              <w:rPr>
                <w:sz w:val="24"/>
                <w:szCs w:val="24"/>
              </w:rPr>
              <w:t xml:space="preserve">граммных продуктов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1 701,65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1 146,50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751,95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196,80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185,05</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949,70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949,70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45"/>
          <w:jc w:val="center"/>
        </w:trPr>
        <w:tc>
          <w:tcPr>
            <w:tcW w:w="1230" w:type="dxa"/>
            <w:vMerge w:val="restart"/>
            <w:hideMark/>
          </w:tcPr>
          <w:p w:rsidR="0047773B" w:rsidRPr="00477DB9" w:rsidRDefault="0047773B" w:rsidP="00FD4A10">
            <w:pPr>
              <w:jc w:val="center"/>
              <w:rPr>
                <w:sz w:val="24"/>
                <w:szCs w:val="24"/>
              </w:rPr>
            </w:pPr>
            <w:r w:rsidRPr="00477DB9">
              <w:rPr>
                <w:sz w:val="24"/>
                <w:szCs w:val="24"/>
              </w:rPr>
              <w:t>1.2.6.</w:t>
            </w:r>
          </w:p>
        </w:tc>
        <w:tc>
          <w:tcPr>
            <w:tcW w:w="2693" w:type="dxa"/>
            <w:vMerge w:val="restart"/>
            <w:hideMark/>
          </w:tcPr>
          <w:p w:rsidR="0047773B" w:rsidRPr="00477DB9" w:rsidRDefault="0047773B" w:rsidP="00FD4A10">
            <w:pPr>
              <w:jc w:val="both"/>
              <w:rPr>
                <w:sz w:val="24"/>
                <w:szCs w:val="24"/>
              </w:rPr>
            </w:pPr>
            <w:r w:rsidRPr="00477DB9">
              <w:rPr>
                <w:sz w:val="24"/>
                <w:szCs w:val="24"/>
              </w:rPr>
              <w:t>Финансовая поддержка субъектов по обяз</w:t>
            </w:r>
            <w:r w:rsidRPr="00477DB9">
              <w:rPr>
                <w:sz w:val="24"/>
                <w:szCs w:val="24"/>
              </w:rPr>
              <w:t>а</w:t>
            </w:r>
            <w:r w:rsidRPr="00477DB9">
              <w:rPr>
                <w:sz w:val="24"/>
                <w:szCs w:val="24"/>
              </w:rPr>
              <w:t>тельной и добровол</w:t>
            </w:r>
            <w:r w:rsidRPr="00477DB9">
              <w:rPr>
                <w:sz w:val="24"/>
                <w:szCs w:val="24"/>
              </w:rPr>
              <w:t>ь</w:t>
            </w:r>
            <w:r w:rsidRPr="00477DB9">
              <w:rPr>
                <w:sz w:val="24"/>
                <w:szCs w:val="24"/>
              </w:rPr>
              <w:t>ной сертификации п</w:t>
            </w:r>
            <w:r w:rsidRPr="00477DB9">
              <w:rPr>
                <w:sz w:val="24"/>
                <w:szCs w:val="24"/>
              </w:rPr>
              <w:t>и</w:t>
            </w:r>
            <w:r w:rsidRPr="00477DB9">
              <w:rPr>
                <w:sz w:val="24"/>
                <w:szCs w:val="24"/>
              </w:rPr>
              <w:t xml:space="preserve">щевой продукции и продовольственного сырья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106,50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78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72,100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27,10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24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79,40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79,40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510"/>
          <w:jc w:val="center"/>
        </w:trPr>
        <w:tc>
          <w:tcPr>
            <w:tcW w:w="1230" w:type="dxa"/>
            <w:vMerge w:val="restart"/>
            <w:hideMark/>
          </w:tcPr>
          <w:p w:rsidR="0047773B" w:rsidRPr="00477DB9" w:rsidRDefault="0047773B" w:rsidP="00FD4A10">
            <w:pPr>
              <w:jc w:val="center"/>
              <w:rPr>
                <w:sz w:val="24"/>
                <w:szCs w:val="24"/>
              </w:rPr>
            </w:pPr>
            <w:r w:rsidRPr="00477DB9">
              <w:rPr>
                <w:sz w:val="24"/>
                <w:szCs w:val="24"/>
              </w:rPr>
              <w:lastRenderedPageBreak/>
              <w:t>1.2.7.</w:t>
            </w:r>
          </w:p>
        </w:tc>
        <w:tc>
          <w:tcPr>
            <w:tcW w:w="2693" w:type="dxa"/>
            <w:vMerge w:val="restart"/>
            <w:hideMark/>
          </w:tcPr>
          <w:p w:rsidR="0047773B" w:rsidRPr="00477DB9" w:rsidRDefault="0047773B" w:rsidP="00FD4A10">
            <w:pPr>
              <w:jc w:val="both"/>
              <w:rPr>
                <w:sz w:val="24"/>
                <w:szCs w:val="24"/>
              </w:rPr>
            </w:pPr>
            <w:r w:rsidRPr="00477DB9">
              <w:rPr>
                <w:sz w:val="24"/>
                <w:szCs w:val="24"/>
              </w:rPr>
              <w:t>Создание условий для развития субъектов, осуществляющих де</w:t>
            </w:r>
            <w:r w:rsidRPr="00477DB9">
              <w:rPr>
                <w:sz w:val="24"/>
                <w:szCs w:val="24"/>
              </w:rPr>
              <w:t>я</w:t>
            </w:r>
            <w:r w:rsidRPr="00477DB9">
              <w:rPr>
                <w:sz w:val="24"/>
                <w:szCs w:val="24"/>
              </w:rPr>
              <w:t>тельность в следующих направлениях: экология быстровозводимое д</w:t>
            </w:r>
            <w:r w:rsidRPr="00477DB9">
              <w:rPr>
                <w:sz w:val="24"/>
                <w:szCs w:val="24"/>
              </w:rPr>
              <w:t>о</w:t>
            </w:r>
            <w:r w:rsidRPr="00477DB9">
              <w:rPr>
                <w:sz w:val="24"/>
                <w:szCs w:val="24"/>
              </w:rPr>
              <w:t>мостроение, крестья</w:t>
            </w:r>
            <w:r w:rsidRPr="00477DB9">
              <w:rPr>
                <w:sz w:val="24"/>
                <w:szCs w:val="24"/>
              </w:rPr>
              <w:t>н</w:t>
            </w:r>
            <w:r w:rsidRPr="00477DB9">
              <w:rPr>
                <w:sz w:val="24"/>
                <w:szCs w:val="24"/>
              </w:rPr>
              <w:t>ско-фермерские хозя</w:t>
            </w:r>
            <w:r w:rsidRPr="00477DB9">
              <w:rPr>
                <w:sz w:val="24"/>
                <w:szCs w:val="24"/>
              </w:rPr>
              <w:t>й</w:t>
            </w:r>
            <w:r w:rsidRPr="00477DB9">
              <w:rPr>
                <w:sz w:val="24"/>
                <w:szCs w:val="24"/>
              </w:rPr>
              <w:t>ства, переработка леса, сбор и переработка д</w:t>
            </w:r>
            <w:r w:rsidRPr="00477DB9">
              <w:rPr>
                <w:sz w:val="24"/>
                <w:szCs w:val="24"/>
              </w:rPr>
              <w:t>и</w:t>
            </w:r>
            <w:r w:rsidRPr="00477DB9">
              <w:rPr>
                <w:sz w:val="24"/>
                <w:szCs w:val="24"/>
              </w:rPr>
              <w:t>коросов, переработка отходов, рыбодобыча, рыбопереработка, р</w:t>
            </w:r>
            <w:r w:rsidRPr="00477DB9">
              <w:rPr>
                <w:sz w:val="24"/>
                <w:szCs w:val="24"/>
              </w:rPr>
              <w:t>е</w:t>
            </w:r>
            <w:r w:rsidRPr="00477DB9">
              <w:rPr>
                <w:sz w:val="24"/>
                <w:szCs w:val="24"/>
              </w:rPr>
              <w:t>месленническая де</w:t>
            </w:r>
            <w:r w:rsidRPr="00477DB9">
              <w:rPr>
                <w:sz w:val="24"/>
                <w:szCs w:val="24"/>
              </w:rPr>
              <w:t>я</w:t>
            </w:r>
            <w:r w:rsidRPr="00477DB9">
              <w:rPr>
                <w:sz w:val="24"/>
                <w:szCs w:val="24"/>
              </w:rPr>
              <w:t xml:space="preserve">тельность, въездной и внутренний туризм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2 425,500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2 125,50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81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500,000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9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1 925,50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1 925,50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465"/>
          <w:jc w:val="center"/>
        </w:trPr>
        <w:tc>
          <w:tcPr>
            <w:tcW w:w="1230" w:type="dxa"/>
            <w:vMerge w:val="restart"/>
            <w:hideMark/>
          </w:tcPr>
          <w:p w:rsidR="0047773B" w:rsidRPr="00477DB9" w:rsidRDefault="0047773B" w:rsidP="00FD4A10">
            <w:pPr>
              <w:jc w:val="center"/>
              <w:rPr>
                <w:sz w:val="24"/>
                <w:szCs w:val="24"/>
              </w:rPr>
            </w:pPr>
            <w:r w:rsidRPr="00477DB9">
              <w:rPr>
                <w:sz w:val="24"/>
                <w:szCs w:val="24"/>
              </w:rPr>
              <w:t>1.2.8.</w:t>
            </w:r>
          </w:p>
        </w:tc>
        <w:tc>
          <w:tcPr>
            <w:tcW w:w="2693" w:type="dxa"/>
            <w:vMerge w:val="restart"/>
            <w:hideMark/>
          </w:tcPr>
          <w:p w:rsidR="00FD4A10" w:rsidRDefault="0047773B" w:rsidP="00FD4A10">
            <w:pPr>
              <w:jc w:val="both"/>
              <w:rPr>
                <w:sz w:val="24"/>
                <w:szCs w:val="24"/>
              </w:rPr>
            </w:pPr>
            <w:r w:rsidRPr="00477DB9">
              <w:rPr>
                <w:sz w:val="24"/>
                <w:szCs w:val="24"/>
              </w:rPr>
              <w:t>Компенсации расходов субъектам на стро</w:t>
            </w:r>
            <w:r w:rsidRPr="00477DB9">
              <w:rPr>
                <w:sz w:val="24"/>
                <w:szCs w:val="24"/>
              </w:rPr>
              <w:t>и</w:t>
            </w:r>
            <w:r w:rsidRPr="00477DB9">
              <w:rPr>
                <w:sz w:val="24"/>
                <w:szCs w:val="24"/>
              </w:rPr>
              <w:t>тельство объектов н</w:t>
            </w:r>
            <w:r w:rsidRPr="00477DB9">
              <w:rPr>
                <w:sz w:val="24"/>
                <w:szCs w:val="24"/>
              </w:rPr>
              <w:t>е</w:t>
            </w:r>
            <w:r w:rsidRPr="00477DB9">
              <w:rPr>
                <w:sz w:val="24"/>
                <w:szCs w:val="24"/>
              </w:rPr>
              <w:t>движимого имущества в труднодоступных и отдаленных местностях для целей реализации товаров (услуг) насел</w:t>
            </w:r>
            <w:r w:rsidRPr="00477DB9">
              <w:rPr>
                <w:sz w:val="24"/>
                <w:szCs w:val="24"/>
              </w:rPr>
              <w:t>е</w:t>
            </w:r>
            <w:r w:rsidRPr="00477DB9">
              <w:rPr>
                <w:sz w:val="24"/>
                <w:szCs w:val="24"/>
              </w:rPr>
              <w:t>нию, за исключением товаров подакцизной группы, компенсация муниципальным ра</w:t>
            </w:r>
            <w:r w:rsidRPr="00477DB9">
              <w:rPr>
                <w:sz w:val="24"/>
                <w:szCs w:val="24"/>
              </w:rPr>
              <w:t>й</w:t>
            </w:r>
            <w:r w:rsidRPr="00477DB9">
              <w:rPr>
                <w:sz w:val="24"/>
                <w:szCs w:val="24"/>
              </w:rPr>
              <w:t>оном затрат на стро</w:t>
            </w:r>
            <w:r w:rsidRPr="00477DB9">
              <w:rPr>
                <w:sz w:val="24"/>
                <w:szCs w:val="24"/>
              </w:rPr>
              <w:t>и</w:t>
            </w:r>
            <w:r w:rsidRPr="00477DB9">
              <w:rPr>
                <w:sz w:val="24"/>
                <w:szCs w:val="24"/>
              </w:rPr>
              <w:t>тельство объектов имущества в целях дальнейшей передачи объектов субъектам для ведения предприним</w:t>
            </w:r>
            <w:r w:rsidRPr="00477DB9">
              <w:rPr>
                <w:sz w:val="24"/>
                <w:szCs w:val="24"/>
              </w:rPr>
              <w:t>а</w:t>
            </w:r>
            <w:r w:rsidRPr="00477DB9">
              <w:rPr>
                <w:sz w:val="24"/>
                <w:szCs w:val="24"/>
              </w:rPr>
              <w:t>тельской деятельности</w:t>
            </w:r>
          </w:p>
          <w:p w:rsidR="0047773B" w:rsidRPr="00477DB9" w:rsidRDefault="0047773B" w:rsidP="00FD4A10">
            <w:pPr>
              <w:jc w:val="both"/>
              <w:rPr>
                <w:sz w:val="24"/>
                <w:szCs w:val="24"/>
              </w:rPr>
            </w:pP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1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20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lastRenderedPageBreak/>
              <w:t>1.2.9.</w:t>
            </w:r>
          </w:p>
        </w:tc>
        <w:tc>
          <w:tcPr>
            <w:tcW w:w="2693" w:type="dxa"/>
            <w:vMerge w:val="restart"/>
            <w:hideMark/>
          </w:tcPr>
          <w:p w:rsidR="0047773B" w:rsidRPr="00477DB9" w:rsidRDefault="0047773B" w:rsidP="00FD4A10">
            <w:pPr>
              <w:jc w:val="both"/>
              <w:rPr>
                <w:sz w:val="24"/>
                <w:szCs w:val="24"/>
              </w:rPr>
            </w:pPr>
            <w:r w:rsidRPr="00477DB9">
              <w:rPr>
                <w:sz w:val="24"/>
                <w:szCs w:val="24"/>
              </w:rPr>
              <w:t>Финансовая поддержка социального предпр</w:t>
            </w:r>
            <w:r w:rsidRPr="00477DB9">
              <w:rPr>
                <w:sz w:val="24"/>
                <w:szCs w:val="24"/>
              </w:rPr>
              <w:t>и</w:t>
            </w:r>
            <w:r w:rsidRPr="00477DB9">
              <w:rPr>
                <w:sz w:val="24"/>
                <w:szCs w:val="24"/>
              </w:rPr>
              <w:t xml:space="preserve">нимательства, в том числе: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1 015,40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850,40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7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795,40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795,40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1.2.9.1.</w:t>
            </w:r>
          </w:p>
        </w:tc>
        <w:tc>
          <w:tcPr>
            <w:tcW w:w="2693" w:type="dxa"/>
            <w:vMerge w:val="restart"/>
            <w:hideMark/>
          </w:tcPr>
          <w:p w:rsidR="0047773B" w:rsidRPr="00477DB9" w:rsidRDefault="0047773B" w:rsidP="00FD4A10">
            <w:pPr>
              <w:jc w:val="both"/>
              <w:rPr>
                <w:sz w:val="24"/>
                <w:szCs w:val="24"/>
              </w:rPr>
            </w:pPr>
            <w:r w:rsidRPr="00477DB9">
              <w:rPr>
                <w:sz w:val="24"/>
                <w:szCs w:val="24"/>
              </w:rPr>
              <w:t>Предоставление гра</w:t>
            </w:r>
            <w:r w:rsidRPr="00477DB9">
              <w:rPr>
                <w:sz w:val="24"/>
                <w:szCs w:val="24"/>
              </w:rPr>
              <w:t>н</w:t>
            </w:r>
            <w:r w:rsidRPr="00477DB9">
              <w:rPr>
                <w:sz w:val="24"/>
                <w:szCs w:val="24"/>
              </w:rPr>
              <w:t>товой поддержки соц</w:t>
            </w:r>
            <w:r w:rsidRPr="00477DB9">
              <w:rPr>
                <w:sz w:val="24"/>
                <w:szCs w:val="24"/>
              </w:rPr>
              <w:t>и</w:t>
            </w:r>
            <w:r w:rsidRPr="00477DB9">
              <w:rPr>
                <w:sz w:val="24"/>
                <w:szCs w:val="24"/>
              </w:rPr>
              <w:t>альному предприним</w:t>
            </w:r>
            <w:r w:rsidRPr="00477DB9">
              <w:rPr>
                <w:sz w:val="24"/>
                <w:szCs w:val="24"/>
              </w:rPr>
              <w:t>а</w:t>
            </w:r>
            <w:r w:rsidRPr="00477DB9">
              <w:rPr>
                <w:sz w:val="24"/>
                <w:szCs w:val="24"/>
              </w:rPr>
              <w:t xml:space="preserve">тельству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440,40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350,40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9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30,00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320,40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320,40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1.2.9.2.</w:t>
            </w:r>
          </w:p>
        </w:tc>
        <w:tc>
          <w:tcPr>
            <w:tcW w:w="2693" w:type="dxa"/>
            <w:vMerge w:val="restart"/>
            <w:hideMark/>
          </w:tcPr>
          <w:p w:rsidR="0047773B" w:rsidRPr="00477DB9" w:rsidRDefault="0047773B" w:rsidP="00FD4A10">
            <w:pPr>
              <w:jc w:val="both"/>
              <w:rPr>
                <w:sz w:val="24"/>
                <w:szCs w:val="24"/>
              </w:rPr>
            </w:pPr>
            <w:r w:rsidRPr="00477DB9">
              <w:rPr>
                <w:sz w:val="24"/>
                <w:szCs w:val="24"/>
              </w:rPr>
              <w:t>Предоставление гра</w:t>
            </w:r>
            <w:r w:rsidRPr="00477DB9">
              <w:rPr>
                <w:sz w:val="24"/>
                <w:szCs w:val="24"/>
              </w:rPr>
              <w:t>н</w:t>
            </w:r>
            <w:r w:rsidRPr="00477DB9">
              <w:rPr>
                <w:sz w:val="24"/>
                <w:szCs w:val="24"/>
              </w:rPr>
              <w:t xml:space="preserve">товой поддержки на организацию Центра времяпрепровождения детей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420"/>
          <w:jc w:val="center"/>
        </w:trPr>
        <w:tc>
          <w:tcPr>
            <w:tcW w:w="1230" w:type="dxa"/>
            <w:vMerge w:val="restart"/>
            <w:hideMark/>
          </w:tcPr>
          <w:p w:rsidR="0047773B" w:rsidRPr="00477DB9" w:rsidRDefault="0047773B" w:rsidP="00FD4A10">
            <w:pPr>
              <w:jc w:val="center"/>
              <w:rPr>
                <w:sz w:val="24"/>
                <w:szCs w:val="24"/>
              </w:rPr>
            </w:pPr>
            <w:r w:rsidRPr="00477DB9">
              <w:rPr>
                <w:sz w:val="24"/>
                <w:szCs w:val="24"/>
              </w:rPr>
              <w:t>1.2.9.3.</w:t>
            </w:r>
          </w:p>
        </w:tc>
        <w:tc>
          <w:tcPr>
            <w:tcW w:w="2693" w:type="dxa"/>
            <w:vMerge w:val="restart"/>
            <w:hideMark/>
          </w:tcPr>
          <w:p w:rsidR="0047773B" w:rsidRPr="00477DB9" w:rsidRDefault="0047773B" w:rsidP="00FD4A10">
            <w:pPr>
              <w:jc w:val="both"/>
              <w:rPr>
                <w:sz w:val="24"/>
                <w:szCs w:val="24"/>
              </w:rPr>
            </w:pPr>
            <w:r w:rsidRPr="00477DB9">
              <w:rPr>
                <w:sz w:val="24"/>
                <w:szCs w:val="24"/>
              </w:rPr>
              <w:t>Возмещение затрат с</w:t>
            </w:r>
            <w:r w:rsidRPr="00477DB9">
              <w:rPr>
                <w:sz w:val="24"/>
                <w:szCs w:val="24"/>
              </w:rPr>
              <w:t>о</w:t>
            </w:r>
            <w:r w:rsidRPr="00477DB9">
              <w:rPr>
                <w:sz w:val="24"/>
                <w:szCs w:val="24"/>
              </w:rPr>
              <w:t>циальному предприн</w:t>
            </w:r>
            <w:r w:rsidRPr="00477DB9">
              <w:rPr>
                <w:sz w:val="24"/>
                <w:szCs w:val="24"/>
              </w:rPr>
              <w:t>и</w:t>
            </w:r>
            <w:r w:rsidRPr="00477DB9">
              <w:rPr>
                <w:sz w:val="24"/>
                <w:szCs w:val="24"/>
              </w:rPr>
              <w:t>мательству и семейн</w:t>
            </w:r>
            <w:r w:rsidRPr="00477DB9">
              <w:rPr>
                <w:sz w:val="24"/>
                <w:szCs w:val="24"/>
              </w:rPr>
              <w:t>о</w:t>
            </w:r>
            <w:r w:rsidRPr="00477DB9">
              <w:rPr>
                <w:sz w:val="24"/>
                <w:szCs w:val="24"/>
              </w:rPr>
              <w:t>му бизнесу</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575,00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475,00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475,00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495"/>
          <w:jc w:val="center"/>
        </w:trPr>
        <w:tc>
          <w:tcPr>
            <w:tcW w:w="1230" w:type="dxa"/>
            <w:vMerge w:val="restart"/>
            <w:hideMark/>
          </w:tcPr>
          <w:p w:rsidR="0047773B" w:rsidRPr="00477DB9" w:rsidRDefault="0047773B" w:rsidP="00FD4A10">
            <w:pPr>
              <w:jc w:val="center"/>
              <w:rPr>
                <w:sz w:val="24"/>
                <w:szCs w:val="24"/>
              </w:rPr>
            </w:pPr>
            <w:r w:rsidRPr="00477DB9">
              <w:rPr>
                <w:sz w:val="24"/>
                <w:szCs w:val="24"/>
              </w:rPr>
              <w:t>1.2.10.</w:t>
            </w:r>
          </w:p>
        </w:tc>
        <w:tc>
          <w:tcPr>
            <w:tcW w:w="2693" w:type="dxa"/>
            <w:vMerge w:val="restart"/>
            <w:hideMark/>
          </w:tcPr>
          <w:p w:rsidR="0047773B" w:rsidRPr="00477DB9" w:rsidRDefault="0047773B" w:rsidP="00FD4A10">
            <w:pPr>
              <w:jc w:val="both"/>
              <w:rPr>
                <w:sz w:val="24"/>
                <w:szCs w:val="24"/>
              </w:rPr>
            </w:pPr>
            <w:r w:rsidRPr="00477DB9">
              <w:rPr>
                <w:sz w:val="24"/>
                <w:szCs w:val="24"/>
              </w:rPr>
              <w:t>Грантовая поддержка начинающих предпр</w:t>
            </w:r>
            <w:r w:rsidRPr="00477DB9">
              <w:rPr>
                <w:sz w:val="24"/>
                <w:szCs w:val="24"/>
              </w:rPr>
              <w:t>и</w:t>
            </w:r>
            <w:r w:rsidRPr="00477DB9">
              <w:rPr>
                <w:sz w:val="24"/>
                <w:szCs w:val="24"/>
              </w:rPr>
              <w:t xml:space="preserve">нимателей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380,00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335,00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2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15,00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lastRenderedPageBreak/>
              <w:t>руга</w:t>
            </w:r>
          </w:p>
        </w:tc>
        <w:tc>
          <w:tcPr>
            <w:tcW w:w="1904" w:type="dxa"/>
            <w:hideMark/>
          </w:tcPr>
          <w:p w:rsidR="0047773B" w:rsidRPr="00477DB9" w:rsidRDefault="0047773B" w:rsidP="00FD4A10">
            <w:pPr>
              <w:jc w:val="both"/>
              <w:rPr>
                <w:sz w:val="24"/>
                <w:szCs w:val="24"/>
              </w:rPr>
            </w:pPr>
            <w:r w:rsidRPr="00477DB9">
              <w:rPr>
                <w:sz w:val="24"/>
                <w:szCs w:val="24"/>
              </w:rPr>
              <w:lastRenderedPageBreak/>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285,00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285,00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960"/>
          <w:jc w:val="center"/>
        </w:trPr>
        <w:tc>
          <w:tcPr>
            <w:tcW w:w="1230" w:type="dxa"/>
            <w:hideMark/>
          </w:tcPr>
          <w:p w:rsidR="0047773B" w:rsidRPr="00477DB9" w:rsidRDefault="0047773B" w:rsidP="00FD4A10">
            <w:pPr>
              <w:jc w:val="center"/>
              <w:rPr>
                <w:sz w:val="24"/>
                <w:szCs w:val="24"/>
              </w:rPr>
            </w:pPr>
            <w:r w:rsidRPr="00477DB9">
              <w:rPr>
                <w:sz w:val="24"/>
                <w:szCs w:val="24"/>
              </w:rPr>
              <w:lastRenderedPageBreak/>
              <w:t>1.2.11.</w:t>
            </w:r>
          </w:p>
        </w:tc>
        <w:tc>
          <w:tcPr>
            <w:tcW w:w="2693" w:type="dxa"/>
            <w:hideMark/>
          </w:tcPr>
          <w:p w:rsidR="0047773B" w:rsidRPr="00477DB9" w:rsidRDefault="0047773B" w:rsidP="00FD4A10">
            <w:pPr>
              <w:jc w:val="both"/>
              <w:rPr>
                <w:sz w:val="24"/>
                <w:szCs w:val="24"/>
              </w:rPr>
            </w:pPr>
            <w:r w:rsidRPr="00477DB9">
              <w:rPr>
                <w:sz w:val="24"/>
                <w:szCs w:val="24"/>
              </w:rPr>
              <w:t>Субсидирование пр</w:t>
            </w:r>
            <w:r w:rsidRPr="00477DB9">
              <w:rPr>
                <w:sz w:val="24"/>
                <w:szCs w:val="24"/>
              </w:rPr>
              <w:t>о</w:t>
            </w:r>
            <w:r w:rsidRPr="00477DB9">
              <w:rPr>
                <w:sz w:val="24"/>
                <w:szCs w:val="24"/>
              </w:rPr>
              <w:t>центной ставки по пр</w:t>
            </w:r>
            <w:r w:rsidRPr="00477DB9">
              <w:rPr>
                <w:sz w:val="24"/>
                <w:szCs w:val="24"/>
              </w:rPr>
              <w:t>и</w:t>
            </w:r>
            <w:r w:rsidRPr="00477DB9">
              <w:rPr>
                <w:sz w:val="24"/>
                <w:szCs w:val="24"/>
              </w:rPr>
              <w:t>влеченным кредитам в российских кредитных организациях субъе</w:t>
            </w:r>
            <w:r w:rsidRPr="00477DB9">
              <w:rPr>
                <w:sz w:val="24"/>
                <w:szCs w:val="24"/>
              </w:rPr>
              <w:t>к</w:t>
            </w:r>
            <w:r w:rsidRPr="00477DB9">
              <w:rPr>
                <w:sz w:val="24"/>
                <w:szCs w:val="24"/>
              </w:rPr>
              <w:t>там малого и среднего предпринимательства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5 427,000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1 214,00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1 000,00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1 000,00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1 000,00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1 213,00</w:t>
            </w:r>
          </w:p>
        </w:tc>
      </w:tr>
      <w:tr w:rsidR="0047773B" w:rsidRPr="00477DB9" w:rsidTr="00FD4A10">
        <w:trPr>
          <w:trHeight w:val="1170"/>
          <w:jc w:val="center"/>
        </w:trPr>
        <w:tc>
          <w:tcPr>
            <w:tcW w:w="1230" w:type="dxa"/>
            <w:hideMark/>
          </w:tcPr>
          <w:p w:rsidR="0047773B" w:rsidRPr="00477DB9" w:rsidRDefault="0047773B" w:rsidP="00FD4A10">
            <w:pPr>
              <w:jc w:val="center"/>
              <w:rPr>
                <w:sz w:val="24"/>
                <w:szCs w:val="24"/>
              </w:rPr>
            </w:pPr>
            <w:r w:rsidRPr="00477DB9">
              <w:rPr>
                <w:sz w:val="24"/>
                <w:szCs w:val="24"/>
              </w:rPr>
              <w:t>1.2.12.</w:t>
            </w:r>
          </w:p>
        </w:tc>
        <w:tc>
          <w:tcPr>
            <w:tcW w:w="2693" w:type="dxa"/>
            <w:hideMark/>
          </w:tcPr>
          <w:p w:rsidR="0047773B" w:rsidRPr="00477DB9" w:rsidRDefault="0047773B" w:rsidP="00FD4A10">
            <w:pPr>
              <w:jc w:val="both"/>
              <w:rPr>
                <w:sz w:val="24"/>
                <w:szCs w:val="24"/>
              </w:rPr>
            </w:pPr>
            <w:r w:rsidRPr="00477DB9">
              <w:rPr>
                <w:sz w:val="24"/>
                <w:szCs w:val="24"/>
              </w:rPr>
              <w:t>Субсидия на возмещ</w:t>
            </w:r>
            <w:r w:rsidRPr="00477DB9">
              <w:rPr>
                <w:sz w:val="24"/>
                <w:szCs w:val="24"/>
              </w:rPr>
              <w:t>е</w:t>
            </w:r>
            <w:r w:rsidRPr="00477DB9">
              <w:rPr>
                <w:sz w:val="24"/>
                <w:szCs w:val="24"/>
              </w:rPr>
              <w:t>ние коммунальных у</w:t>
            </w:r>
            <w:r w:rsidRPr="00477DB9">
              <w:rPr>
                <w:sz w:val="24"/>
                <w:szCs w:val="24"/>
              </w:rPr>
              <w:t>с</w:t>
            </w:r>
            <w:r w:rsidRPr="00477DB9">
              <w:rPr>
                <w:sz w:val="24"/>
                <w:szCs w:val="24"/>
              </w:rPr>
              <w:t>луг субъектам малого предпринимательства, оказывающим услуги в сфере бытового обсл</w:t>
            </w:r>
            <w:r w:rsidRPr="00477DB9">
              <w:rPr>
                <w:sz w:val="24"/>
                <w:szCs w:val="24"/>
              </w:rPr>
              <w:t>у</w:t>
            </w:r>
            <w:r w:rsidRPr="00477DB9">
              <w:rPr>
                <w:sz w:val="24"/>
                <w:szCs w:val="24"/>
              </w:rPr>
              <w:t>живания населения</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637,000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97,00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130,00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130,00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150,00</w:t>
            </w:r>
          </w:p>
        </w:tc>
      </w:tr>
      <w:tr w:rsidR="0047773B" w:rsidRPr="00477DB9" w:rsidTr="00FD4A10">
        <w:trPr>
          <w:trHeight w:val="1320"/>
          <w:jc w:val="center"/>
        </w:trPr>
        <w:tc>
          <w:tcPr>
            <w:tcW w:w="1230" w:type="dxa"/>
            <w:hideMark/>
          </w:tcPr>
          <w:p w:rsidR="0047773B" w:rsidRPr="00477DB9" w:rsidRDefault="0047773B" w:rsidP="00FD4A10">
            <w:pPr>
              <w:jc w:val="center"/>
              <w:rPr>
                <w:sz w:val="24"/>
                <w:szCs w:val="24"/>
              </w:rPr>
            </w:pPr>
            <w:r w:rsidRPr="00477DB9">
              <w:rPr>
                <w:sz w:val="24"/>
                <w:szCs w:val="24"/>
              </w:rPr>
              <w:t>1.2.13.</w:t>
            </w:r>
          </w:p>
        </w:tc>
        <w:tc>
          <w:tcPr>
            <w:tcW w:w="2693" w:type="dxa"/>
            <w:hideMark/>
          </w:tcPr>
          <w:p w:rsidR="0047773B" w:rsidRPr="00477DB9" w:rsidRDefault="0047773B" w:rsidP="00FD4A10">
            <w:pPr>
              <w:jc w:val="both"/>
              <w:rPr>
                <w:sz w:val="24"/>
                <w:szCs w:val="24"/>
              </w:rPr>
            </w:pPr>
            <w:r w:rsidRPr="00477DB9">
              <w:rPr>
                <w:sz w:val="24"/>
                <w:szCs w:val="24"/>
              </w:rPr>
              <w:t>Субсидия на возмещ</w:t>
            </w:r>
            <w:r w:rsidRPr="00477DB9">
              <w:rPr>
                <w:sz w:val="24"/>
                <w:szCs w:val="24"/>
              </w:rPr>
              <w:t>е</w:t>
            </w:r>
            <w:r w:rsidRPr="00477DB9">
              <w:rPr>
                <w:sz w:val="24"/>
                <w:szCs w:val="24"/>
              </w:rPr>
              <w:t>ние части затрат за пользование электр</w:t>
            </w:r>
            <w:r w:rsidRPr="00477DB9">
              <w:rPr>
                <w:sz w:val="24"/>
                <w:szCs w:val="24"/>
              </w:rPr>
              <w:t>о</w:t>
            </w:r>
            <w:r w:rsidRPr="00477DB9">
              <w:rPr>
                <w:sz w:val="24"/>
                <w:szCs w:val="24"/>
              </w:rPr>
              <w:t>энергией субъектам малого предприним</w:t>
            </w:r>
            <w:r w:rsidRPr="00477DB9">
              <w:rPr>
                <w:sz w:val="24"/>
                <w:szCs w:val="24"/>
              </w:rPr>
              <w:t>а</w:t>
            </w:r>
            <w:r w:rsidRPr="00477DB9">
              <w:rPr>
                <w:sz w:val="24"/>
                <w:szCs w:val="24"/>
              </w:rPr>
              <w:t>тельства в социально значимых видах де</w:t>
            </w:r>
            <w:r w:rsidRPr="00477DB9">
              <w:rPr>
                <w:sz w:val="24"/>
                <w:szCs w:val="24"/>
              </w:rPr>
              <w:t>я</w:t>
            </w:r>
            <w:r w:rsidRPr="00477DB9">
              <w:rPr>
                <w:sz w:val="24"/>
                <w:szCs w:val="24"/>
              </w:rPr>
              <w:t>тельности</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3 680,678</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780,678</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700,00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700,00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800,00</w:t>
            </w:r>
          </w:p>
        </w:tc>
      </w:tr>
      <w:tr w:rsidR="0047773B" w:rsidRPr="00477DB9" w:rsidTr="00FD4A10">
        <w:trPr>
          <w:trHeight w:val="1290"/>
          <w:jc w:val="center"/>
        </w:trPr>
        <w:tc>
          <w:tcPr>
            <w:tcW w:w="1230" w:type="dxa"/>
            <w:hideMark/>
          </w:tcPr>
          <w:p w:rsidR="0047773B" w:rsidRPr="00477DB9" w:rsidRDefault="0047773B" w:rsidP="00FD4A10">
            <w:pPr>
              <w:jc w:val="center"/>
              <w:rPr>
                <w:sz w:val="24"/>
                <w:szCs w:val="24"/>
              </w:rPr>
            </w:pPr>
            <w:r w:rsidRPr="00477DB9">
              <w:rPr>
                <w:sz w:val="24"/>
                <w:szCs w:val="24"/>
              </w:rPr>
              <w:t>1.2.14.</w:t>
            </w:r>
          </w:p>
        </w:tc>
        <w:tc>
          <w:tcPr>
            <w:tcW w:w="2693" w:type="dxa"/>
            <w:hideMark/>
          </w:tcPr>
          <w:p w:rsidR="0047773B" w:rsidRPr="00477DB9" w:rsidRDefault="0047773B" w:rsidP="00FD4A10">
            <w:pPr>
              <w:jc w:val="both"/>
              <w:rPr>
                <w:sz w:val="24"/>
                <w:szCs w:val="24"/>
              </w:rPr>
            </w:pPr>
            <w:r w:rsidRPr="00477DB9">
              <w:rPr>
                <w:sz w:val="24"/>
                <w:szCs w:val="24"/>
              </w:rPr>
              <w:t>Финансовая поддержка субъектов малого пре</w:t>
            </w:r>
            <w:r w:rsidRPr="00477DB9">
              <w:rPr>
                <w:sz w:val="24"/>
                <w:szCs w:val="24"/>
              </w:rPr>
              <w:t>д</w:t>
            </w:r>
            <w:r w:rsidRPr="00477DB9">
              <w:rPr>
                <w:sz w:val="24"/>
                <w:szCs w:val="24"/>
              </w:rPr>
              <w:t>принимательства на о</w:t>
            </w:r>
            <w:r w:rsidRPr="00477DB9">
              <w:rPr>
                <w:sz w:val="24"/>
                <w:szCs w:val="24"/>
              </w:rPr>
              <w:t>р</w:t>
            </w:r>
            <w:r w:rsidRPr="00477DB9">
              <w:rPr>
                <w:sz w:val="24"/>
                <w:szCs w:val="24"/>
              </w:rPr>
              <w:t>ганизацию меропри</w:t>
            </w:r>
            <w:r w:rsidRPr="00477DB9">
              <w:rPr>
                <w:sz w:val="24"/>
                <w:szCs w:val="24"/>
              </w:rPr>
              <w:t>я</w:t>
            </w:r>
            <w:r w:rsidRPr="00477DB9">
              <w:rPr>
                <w:sz w:val="24"/>
                <w:szCs w:val="24"/>
              </w:rPr>
              <w:t>тий по сдерживанию цен на социально зн</w:t>
            </w:r>
            <w:r w:rsidRPr="00477DB9">
              <w:rPr>
                <w:sz w:val="24"/>
                <w:szCs w:val="24"/>
              </w:rPr>
              <w:t>а</w:t>
            </w:r>
            <w:r w:rsidRPr="00477DB9">
              <w:rPr>
                <w:sz w:val="24"/>
                <w:szCs w:val="24"/>
              </w:rPr>
              <w:t>чимые товары</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20,00</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1.2.15.</w:t>
            </w:r>
          </w:p>
        </w:tc>
        <w:tc>
          <w:tcPr>
            <w:tcW w:w="2693" w:type="dxa"/>
            <w:vMerge w:val="restart"/>
            <w:hideMark/>
          </w:tcPr>
          <w:p w:rsidR="0047773B" w:rsidRPr="00477DB9" w:rsidRDefault="0047773B" w:rsidP="00FD4A10">
            <w:pPr>
              <w:jc w:val="both"/>
              <w:rPr>
                <w:sz w:val="24"/>
                <w:szCs w:val="24"/>
              </w:rPr>
            </w:pPr>
            <w:r w:rsidRPr="00477DB9">
              <w:rPr>
                <w:sz w:val="24"/>
                <w:szCs w:val="24"/>
              </w:rPr>
              <w:t>Финансовая поддержка организаций (осущес</w:t>
            </w:r>
            <w:r w:rsidRPr="00477DB9">
              <w:rPr>
                <w:sz w:val="24"/>
                <w:szCs w:val="24"/>
              </w:rPr>
              <w:t>т</w:t>
            </w:r>
            <w:r w:rsidRPr="00477DB9">
              <w:rPr>
                <w:sz w:val="24"/>
                <w:szCs w:val="24"/>
              </w:rPr>
              <w:t xml:space="preserve">вляющих деятельность </w:t>
            </w:r>
            <w:r w:rsidRPr="00477DB9">
              <w:rPr>
                <w:sz w:val="24"/>
                <w:szCs w:val="24"/>
              </w:rPr>
              <w:lastRenderedPageBreak/>
              <w:t>по бизнес-инкубированию, в том числе обучению суб</w:t>
            </w:r>
            <w:r w:rsidRPr="00477DB9">
              <w:rPr>
                <w:sz w:val="24"/>
                <w:szCs w:val="24"/>
              </w:rPr>
              <w:t>ъ</w:t>
            </w:r>
            <w:r w:rsidRPr="00477DB9">
              <w:rPr>
                <w:sz w:val="24"/>
                <w:szCs w:val="24"/>
              </w:rPr>
              <w:t>ектов)</w:t>
            </w:r>
          </w:p>
        </w:tc>
        <w:tc>
          <w:tcPr>
            <w:tcW w:w="1559" w:type="dxa"/>
            <w:vMerge w:val="restart"/>
            <w:hideMark/>
          </w:tcPr>
          <w:p w:rsidR="0047773B" w:rsidRPr="00477DB9" w:rsidRDefault="0047773B" w:rsidP="00FD4A10">
            <w:pPr>
              <w:jc w:val="both"/>
              <w:rPr>
                <w:sz w:val="24"/>
                <w:szCs w:val="24"/>
              </w:rPr>
            </w:pPr>
            <w:r w:rsidRPr="00477DB9">
              <w:rPr>
                <w:sz w:val="24"/>
                <w:szCs w:val="24"/>
              </w:rPr>
              <w:lastRenderedPageBreak/>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42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1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30"/>
          <w:jc w:val="center"/>
        </w:trPr>
        <w:tc>
          <w:tcPr>
            <w:tcW w:w="1230" w:type="dxa"/>
            <w:hideMark/>
          </w:tcPr>
          <w:p w:rsidR="0047773B" w:rsidRPr="00477DB9" w:rsidRDefault="0047773B" w:rsidP="00FD4A10">
            <w:pPr>
              <w:jc w:val="center"/>
              <w:rPr>
                <w:sz w:val="24"/>
                <w:szCs w:val="24"/>
              </w:rPr>
            </w:pPr>
            <w:r w:rsidRPr="00477DB9">
              <w:rPr>
                <w:sz w:val="24"/>
                <w:szCs w:val="24"/>
              </w:rPr>
              <w:lastRenderedPageBreak/>
              <w:t>1.2.16.</w:t>
            </w:r>
          </w:p>
        </w:tc>
        <w:tc>
          <w:tcPr>
            <w:tcW w:w="2693" w:type="dxa"/>
            <w:hideMark/>
          </w:tcPr>
          <w:p w:rsidR="0047773B" w:rsidRPr="00477DB9" w:rsidRDefault="0047773B" w:rsidP="00FD4A10">
            <w:pPr>
              <w:jc w:val="both"/>
              <w:rPr>
                <w:sz w:val="24"/>
                <w:szCs w:val="24"/>
              </w:rPr>
            </w:pPr>
            <w:r w:rsidRPr="00477DB9">
              <w:rPr>
                <w:sz w:val="24"/>
                <w:szCs w:val="24"/>
              </w:rPr>
              <w:t>Субсидии на участие субъектов малого и среднего предприним</w:t>
            </w:r>
            <w:r w:rsidRPr="00477DB9">
              <w:rPr>
                <w:sz w:val="24"/>
                <w:szCs w:val="24"/>
              </w:rPr>
              <w:t>а</w:t>
            </w:r>
            <w:r w:rsidRPr="00477DB9">
              <w:rPr>
                <w:sz w:val="24"/>
                <w:szCs w:val="24"/>
              </w:rPr>
              <w:t>тельства в регионал</w:t>
            </w:r>
            <w:r w:rsidRPr="00477DB9">
              <w:rPr>
                <w:sz w:val="24"/>
                <w:szCs w:val="24"/>
              </w:rPr>
              <w:t>ь</w:t>
            </w:r>
            <w:r w:rsidRPr="00477DB9">
              <w:rPr>
                <w:sz w:val="24"/>
                <w:szCs w:val="24"/>
              </w:rPr>
              <w:t>ных, Федеральных, м</w:t>
            </w:r>
            <w:r w:rsidRPr="00477DB9">
              <w:rPr>
                <w:sz w:val="24"/>
                <w:szCs w:val="24"/>
              </w:rPr>
              <w:t>е</w:t>
            </w:r>
            <w:r w:rsidRPr="00477DB9">
              <w:rPr>
                <w:sz w:val="24"/>
                <w:szCs w:val="24"/>
              </w:rPr>
              <w:t>ждународных форумах, конкурсах</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945,000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145,00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200,00</w:t>
            </w:r>
          </w:p>
        </w:tc>
      </w:tr>
      <w:tr w:rsidR="0047773B" w:rsidRPr="00477DB9" w:rsidTr="00FD4A10">
        <w:trPr>
          <w:trHeight w:val="630"/>
          <w:jc w:val="center"/>
        </w:trPr>
        <w:tc>
          <w:tcPr>
            <w:tcW w:w="1230" w:type="dxa"/>
            <w:hideMark/>
          </w:tcPr>
          <w:p w:rsidR="0047773B" w:rsidRPr="00477DB9" w:rsidRDefault="0047773B" w:rsidP="00FD4A10">
            <w:pPr>
              <w:jc w:val="center"/>
              <w:rPr>
                <w:sz w:val="24"/>
                <w:szCs w:val="24"/>
              </w:rPr>
            </w:pPr>
            <w:r w:rsidRPr="00477DB9">
              <w:rPr>
                <w:sz w:val="24"/>
                <w:szCs w:val="24"/>
              </w:rPr>
              <w:t>1.2.17.</w:t>
            </w:r>
          </w:p>
        </w:tc>
        <w:tc>
          <w:tcPr>
            <w:tcW w:w="2693" w:type="dxa"/>
            <w:hideMark/>
          </w:tcPr>
          <w:p w:rsidR="0047773B" w:rsidRPr="00477DB9" w:rsidRDefault="0047773B" w:rsidP="00FD4A10">
            <w:pPr>
              <w:jc w:val="both"/>
              <w:rPr>
                <w:sz w:val="24"/>
                <w:szCs w:val="24"/>
              </w:rPr>
            </w:pPr>
            <w:r w:rsidRPr="00477DB9">
              <w:rPr>
                <w:sz w:val="24"/>
                <w:szCs w:val="24"/>
              </w:rPr>
              <w:t>Субсидия на возмещ</w:t>
            </w:r>
            <w:r w:rsidRPr="00477DB9">
              <w:rPr>
                <w:sz w:val="24"/>
                <w:szCs w:val="24"/>
              </w:rPr>
              <w:t>е</w:t>
            </w:r>
            <w:r w:rsidRPr="00477DB9">
              <w:rPr>
                <w:sz w:val="24"/>
                <w:szCs w:val="24"/>
              </w:rPr>
              <w:t>ние части затрат на и</w:t>
            </w:r>
            <w:r w:rsidRPr="00477DB9">
              <w:rPr>
                <w:sz w:val="24"/>
                <w:szCs w:val="24"/>
              </w:rPr>
              <w:t>з</w:t>
            </w:r>
            <w:r w:rsidRPr="00477DB9">
              <w:rPr>
                <w:sz w:val="24"/>
                <w:szCs w:val="24"/>
              </w:rPr>
              <w:t>готовление и прокат рекламного ролика, и</w:t>
            </w:r>
            <w:r w:rsidRPr="00477DB9">
              <w:rPr>
                <w:sz w:val="24"/>
                <w:szCs w:val="24"/>
              </w:rPr>
              <w:t>з</w:t>
            </w:r>
            <w:r w:rsidRPr="00477DB9">
              <w:rPr>
                <w:sz w:val="24"/>
                <w:szCs w:val="24"/>
              </w:rPr>
              <w:t>готовление и размещ</w:t>
            </w:r>
            <w:r w:rsidRPr="00477DB9">
              <w:rPr>
                <w:sz w:val="24"/>
                <w:szCs w:val="24"/>
              </w:rPr>
              <w:t>е</w:t>
            </w:r>
            <w:r w:rsidRPr="00477DB9">
              <w:rPr>
                <w:sz w:val="24"/>
                <w:szCs w:val="24"/>
              </w:rPr>
              <w:t>ние уличной рекламы</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250,00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50,00</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1.2.18.</w:t>
            </w:r>
          </w:p>
        </w:tc>
        <w:tc>
          <w:tcPr>
            <w:tcW w:w="2693" w:type="dxa"/>
            <w:vMerge w:val="restart"/>
            <w:hideMark/>
          </w:tcPr>
          <w:p w:rsidR="0047773B" w:rsidRPr="00477DB9" w:rsidRDefault="0047773B" w:rsidP="00FD4A10">
            <w:pPr>
              <w:jc w:val="both"/>
              <w:rPr>
                <w:sz w:val="24"/>
                <w:szCs w:val="24"/>
              </w:rPr>
            </w:pPr>
            <w:r w:rsidRPr="00477DB9">
              <w:rPr>
                <w:sz w:val="24"/>
                <w:szCs w:val="24"/>
              </w:rPr>
              <w:t>Реализация проектов субъектов предприн</w:t>
            </w:r>
            <w:r w:rsidRPr="00477DB9">
              <w:rPr>
                <w:sz w:val="24"/>
                <w:szCs w:val="24"/>
              </w:rPr>
              <w:t>и</w:t>
            </w:r>
            <w:r w:rsidRPr="00477DB9">
              <w:rPr>
                <w:sz w:val="24"/>
                <w:szCs w:val="24"/>
              </w:rPr>
              <w:t>мательства по энерг</w:t>
            </w:r>
            <w:r w:rsidRPr="00477DB9">
              <w:rPr>
                <w:sz w:val="24"/>
                <w:szCs w:val="24"/>
              </w:rPr>
              <w:t>о</w:t>
            </w:r>
            <w:r w:rsidRPr="00477DB9">
              <w:rPr>
                <w:sz w:val="24"/>
                <w:szCs w:val="24"/>
              </w:rPr>
              <w:t>эффективности</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35"/>
          <w:jc w:val="center"/>
        </w:trPr>
        <w:tc>
          <w:tcPr>
            <w:tcW w:w="1230" w:type="dxa"/>
            <w:vMerge/>
            <w:hideMark/>
          </w:tcPr>
          <w:p w:rsidR="0047773B" w:rsidRPr="00477DB9" w:rsidRDefault="0047773B" w:rsidP="00FD4A10">
            <w:pP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30"/>
          <w:jc w:val="center"/>
        </w:trPr>
        <w:tc>
          <w:tcPr>
            <w:tcW w:w="1230" w:type="dxa"/>
            <w:vMerge/>
            <w:hideMark/>
          </w:tcPr>
          <w:p w:rsidR="0047773B" w:rsidRPr="00477DB9" w:rsidRDefault="0047773B" w:rsidP="00FD4A10">
            <w:pP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FD4A10" w:rsidRPr="00477DB9" w:rsidTr="00FD4A10">
        <w:trPr>
          <w:trHeight w:val="315"/>
          <w:jc w:val="center"/>
        </w:trPr>
        <w:tc>
          <w:tcPr>
            <w:tcW w:w="5482" w:type="dxa"/>
            <w:gridSpan w:val="3"/>
            <w:vMerge w:val="restart"/>
            <w:hideMark/>
          </w:tcPr>
          <w:p w:rsidR="00FD4A10" w:rsidRPr="00477DB9" w:rsidRDefault="00FD4A10" w:rsidP="00FD4A10">
            <w:pPr>
              <w:jc w:val="both"/>
              <w:rPr>
                <w:sz w:val="24"/>
                <w:szCs w:val="24"/>
              </w:rPr>
            </w:pPr>
            <w:r w:rsidRPr="00477DB9">
              <w:rPr>
                <w:sz w:val="24"/>
                <w:szCs w:val="24"/>
              </w:rPr>
              <w:t>Итого по основному мероприятию 1.2.</w:t>
            </w:r>
          </w:p>
          <w:p w:rsidR="00FD4A10" w:rsidRPr="00477DB9" w:rsidRDefault="00FD4A10" w:rsidP="00FD4A10">
            <w:pPr>
              <w:jc w:val="both"/>
              <w:rPr>
                <w:sz w:val="24"/>
                <w:szCs w:val="24"/>
              </w:rPr>
            </w:pPr>
            <w:r w:rsidRPr="00477DB9">
              <w:rPr>
                <w:sz w:val="24"/>
                <w:szCs w:val="24"/>
              </w:rPr>
              <w:t> </w:t>
            </w:r>
          </w:p>
        </w:tc>
        <w:tc>
          <w:tcPr>
            <w:tcW w:w="1276" w:type="dxa"/>
            <w:hideMark/>
          </w:tcPr>
          <w:p w:rsidR="00FD4A10" w:rsidRPr="00477DB9" w:rsidRDefault="00FD4A10" w:rsidP="00FD4A10">
            <w:pPr>
              <w:jc w:val="both"/>
              <w:rPr>
                <w:sz w:val="24"/>
                <w:szCs w:val="24"/>
              </w:rPr>
            </w:pPr>
            <w:r w:rsidRPr="00477DB9">
              <w:rPr>
                <w:sz w:val="24"/>
                <w:szCs w:val="24"/>
              </w:rPr>
              <w:t>всего</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17 743,728</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7 555,578</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2 433,000</w:t>
            </w:r>
          </w:p>
        </w:tc>
      </w:tr>
      <w:tr w:rsidR="00FD4A10" w:rsidRPr="00477DB9" w:rsidTr="00FD4A10">
        <w:trPr>
          <w:trHeight w:val="315"/>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района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13 123,728</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2 935,578</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2 585,050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2 433,000</w:t>
            </w:r>
          </w:p>
        </w:tc>
      </w:tr>
      <w:tr w:rsidR="00FD4A10" w:rsidRPr="00477DB9" w:rsidTr="00FD4A10">
        <w:trPr>
          <w:trHeight w:val="630"/>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4 620,000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4 620,000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r>
      <w:tr w:rsidR="00FD4A10" w:rsidRPr="00477DB9" w:rsidTr="00FD4A10">
        <w:trPr>
          <w:trHeight w:val="345"/>
          <w:jc w:val="center"/>
        </w:trPr>
        <w:tc>
          <w:tcPr>
            <w:tcW w:w="5482" w:type="dxa"/>
            <w:gridSpan w:val="3"/>
            <w:vMerge w:val="restart"/>
            <w:hideMark/>
          </w:tcPr>
          <w:p w:rsidR="00FD4A10" w:rsidRPr="00477DB9" w:rsidRDefault="00FD4A10" w:rsidP="00FD4A10">
            <w:pPr>
              <w:rPr>
                <w:sz w:val="24"/>
                <w:szCs w:val="24"/>
              </w:rPr>
            </w:pPr>
            <w:r w:rsidRPr="00477DB9">
              <w:rPr>
                <w:sz w:val="24"/>
                <w:szCs w:val="24"/>
              </w:rPr>
              <w:t>Итого по подпрограмме 1</w:t>
            </w:r>
          </w:p>
          <w:p w:rsidR="00FD4A10" w:rsidRDefault="00FD4A10" w:rsidP="00FD4A10">
            <w:pPr>
              <w:jc w:val="both"/>
              <w:rPr>
                <w:sz w:val="24"/>
                <w:szCs w:val="24"/>
              </w:rPr>
            </w:pPr>
            <w:r w:rsidRPr="00477DB9">
              <w:rPr>
                <w:sz w:val="24"/>
                <w:szCs w:val="24"/>
              </w:rPr>
              <w:t> </w:t>
            </w:r>
          </w:p>
          <w:p w:rsidR="00FD4A10" w:rsidRDefault="00FD4A10" w:rsidP="00FD4A10">
            <w:pPr>
              <w:jc w:val="both"/>
              <w:rPr>
                <w:sz w:val="24"/>
                <w:szCs w:val="24"/>
              </w:rPr>
            </w:pPr>
          </w:p>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lastRenderedPageBreak/>
              <w:t>всего</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22 520,637</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8 711,487</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3 278,250</w:t>
            </w:r>
          </w:p>
        </w:tc>
      </w:tr>
      <w:tr w:rsidR="00FD4A10" w:rsidRPr="00477DB9" w:rsidTr="00FD4A10">
        <w:trPr>
          <w:trHeight w:val="315"/>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 xml:space="preserve">бюджет </w:t>
            </w:r>
            <w:r w:rsidRPr="00477DB9">
              <w:rPr>
                <w:sz w:val="24"/>
                <w:szCs w:val="24"/>
              </w:rPr>
              <w:lastRenderedPageBreak/>
              <w:t>района</w:t>
            </w:r>
          </w:p>
        </w:tc>
        <w:tc>
          <w:tcPr>
            <w:tcW w:w="1904" w:type="dxa"/>
            <w:hideMark/>
          </w:tcPr>
          <w:p w:rsidR="00FD4A10" w:rsidRPr="00477DB9" w:rsidRDefault="00FD4A10" w:rsidP="00FD4A10">
            <w:pPr>
              <w:jc w:val="both"/>
              <w:rPr>
                <w:sz w:val="24"/>
                <w:szCs w:val="24"/>
              </w:rPr>
            </w:pPr>
            <w:r w:rsidRPr="00477DB9">
              <w:rPr>
                <w:sz w:val="24"/>
                <w:szCs w:val="24"/>
              </w:rPr>
              <w:lastRenderedPageBreak/>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17 313,337</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3 504,187</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3 510,300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 xml:space="preserve">3 </w:t>
            </w:r>
            <w:r w:rsidRPr="00477DB9">
              <w:rPr>
                <w:sz w:val="24"/>
                <w:szCs w:val="24"/>
              </w:rPr>
              <w:lastRenderedPageBreak/>
              <w:t>278,250</w:t>
            </w:r>
          </w:p>
        </w:tc>
      </w:tr>
      <w:tr w:rsidR="00FD4A10" w:rsidRPr="00477DB9" w:rsidTr="00FD4A10">
        <w:trPr>
          <w:trHeight w:val="630"/>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5 207,300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5 207,300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0,000</w:t>
            </w:r>
          </w:p>
        </w:tc>
      </w:tr>
      <w:tr w:rsidR="0047773B" w:rsidRPr="00477DB9" w:rsidTr="00FD4A10">
        <w:trPr>
          <w:trHeight w:val="465"/>
          <w:jc w:val="center"/>
        </w:trPr>
        <w:tc>
          <w:tcPr>
            <w:tcW w:w="15608" w:type="dxa"/>
            <w:gridSpan w:val="11"/>
            <w:hideMark/>
          </w:tcPr>
          <w:p w:rsidR="00FD4A10" w:rsidRDefault="0047773B" w:rsidP="00FD4A10">
            <w:pPr>
              <w:jc w:val="center"/>
              <w:rPr>
                <w:b/>
                <w:sz w:val="24"/>
                <w:szCs w:val="24"/>
              </w:rPr>
            </w:pPr>
            <w:r w:rsidRPr="00FD4A10">
              <w:rPr>
                <w:b/>
                <w:sz w:val="24"/>
                <w:szCs w:val="24"/>
              </w:rPr>
              <w:t>Цель</w:t>
            </w:r>
            <w:r w:rsidR="00FD4A10" w:rsidRPr="00FD4A10">
              <w:rPr>
                <w:b/>
                <w:sz w:val="24"/>
                <w:szCs w:val="24"/>
              </w:rPr>
              <w:t>:</w:t>
            </w:r>
            <w:r w:rsidRPr="00FD4A10">
              <w:rPr>
                <w:b/>
                <w:sz w:val="24"/>
                <w:szCs w:val="24"/>
              </w:rPr>
              <w:t xml:space="preserve"> Создание условий для развития агропромышленного комплекса и рынков сельскохозяйственной продукц</w:t>
            </w:r>
            <w:r w:rsidR="00FD4A10" w:rsidRPr="00FD4A10">
              <w:rPr>
                <w:b/>
                <w:sz w:val="24"/>
                <w:szCs w:val="24"/>
              </w:rPr>
              <w:t>и</w:t>
            </w:r>
            <w:r w:rsidRPr="00FD4A10">
              <w:rPr>
                <w:b/>
                <w:sz w:val="24"/>
                <w:szCs w:val="24"/>
              </w:rPr>
              <w:t xml:space="preserve">и, </w:t>
            </w:r>
          </w:p>
          <w:p w:rsidR="0047773B" w:rsidRPr="00FD4A10" w:rsidRDefault="0047773B" w:rsidP="00FD4A10">
            <w:pPr>
              <w:jc w:val="center"/>
              <w:rPr>
                <w:b/>
                <w:sz w:val="24"/>
                <w:szCs w:val="24"/>
              </w:rPr>
            </w:pPr>
            <w:r w:rsidRPr="00FD4A10">
              <w:rPr>
                <w:b/>
                <w:sz w:val="24"/>
                <w:szCs w:val="24"/>
              </w:rPr>
              <w:t>сырья и продовольствия</w:t>
            </w:r>
          </w:p>
        </w:tc>
      </w:tr>
      <w:tr w:rsidR="0047773B" w:rsidRPr="00477DB9" w:rsidTr="00FD4A10">
        <w:trPr>
          <w:trHeight w:val="435"/>
          <w:jc w:val="center"/>
        </w:trPr>
        <w:tc>
          <w:tcPr>
            <w:tcW w:w="15608" w:type="dxa"/>
            <w:gridSpan w:val="11"/>
            <w:hideMark/>
          </w:tcPr>
          <w:p w:rsidR="0047773B" w:rsidRPr="00FD4A10" w:rsidRDefault="0047773B" w:rsidP="00FD4A10">
            <w:pPr>
              <w:jc w:val="center"/>
              <w:rPr>
                <w:b/>
                <w:sz w:val="24"/>
                <w:szCs w:val="24"/>
              </w:rPr>
            </w:pPr>
            <w:r w:rsidRPr="00FD4A10">
              <w:rPr>
                <w:b/>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47773B" w:rsidRPr="00477DB9" w:rsidTr="00FD4A10">
        <w:trPr>
          <w:trHeight w:val="435"/>
          <w:jc w:val="center"/>
        </w:trPr>
        <w:tc>
          <w:tcPr>
            <w:tcW w:w="15608" w:type="dxa"/>
            <w:gridSpan w:val="11"/>
            <w:hideMark/>
          </w:tcPr>
          <w:p w:rsidR="00FD4A10" w:rsidRDefault="0047773B" w:rsidP="00FD4A10">
            <w:pPr>
              <w:jc w:val="center"/>
              <w:rPr>
                <w:b/>
                <w:sz w:val="24"/>
                <w:szCs w:val="24"/>
              </w:rPr>
            </w:pPr>
            <w:r w:rsidRPr="00FD4A10">
              <w:rPr>
                <w:b/>
                <w:sz w:val="24"/>
                <w:szCs w:val="24"/>
              </w:rPr>
              <w:t>Подпрограмма 2 «Развитие агропромышленного комплекса и рынков сельскохозяйственной продукции, сырья и продовольствия</w:t>
            </w:r>
          </w:p>
          <w:p w:rsidR="0047773B" w:rsidRPr="00FD4A10" w:rsidRDefault="0047773B" w:rsidP="00FD4A10">
            <w:pPr>
              <w:jc w:val="center"/>
              <w:rPr>
                <w:b/>
                <w:sz w:val="24"/>
                <w:szCs w:val="24"/>
              </w:rPr>
            </w:pPr>
            <w:r w:rsidRPr="00FD4A10">
              <w:rPr>
                <w:b/>
                <w:sz w:val="24"/>
                <w:szCs w:val="24"/>
              </w:rPr>
              <w:t>в Нижневартовском районе»</w:t>
            </w:r>
          </w:p>
        </w:tc>
      </w:tr>
      <w:tr w:rsidR="0047773B" w:rsidRPr="00477DB9" w:rsidTr="00FD4A10">
        <w:trPr>
          <w:trHeight w:val="345"/>
          <w:jc w:val="center"/>
        </w:trPr>
        <w:tc>
          <w:tcPr>
            <w:tcW w:w="1230" w:type="dxa"/>
            <w:vMerge w:val="restart"/>
            <w:hideMark/>
          </w:tcPr>
          <w:p w:rsidR="0047773B" w:rsidRPr="00477DB9" w:rsidRDefault="0047773B" w:rsidP="00FD4A10">
            <w:pPr>
              <w:jc w:val="center"/>
              <w:rPr>
                <w:sz w:val="24"/>
                <w:szCs w:val="24"/>
              </w:rPr>
            </w:pPr>
            <w:r w:rsidRPr="00477DB9">
              <w:rPr>
                <w:sz w:val="24"/>
                <w:szCs w:val="24"/>
              </w:rPr>
              <w:t>2.1.</w:t>
            </w:r>
          </w:p>
        </w:tc>
        <w:tc>
          <w:tcPr>
            <w:tcW w:w="2693" w:type="dxa"/>
            <w:vMerge w:val="restart"/>
            <w:hideMark/>
          </w:tcPr>
          <w:p w:rsidR="0047773B" w:rsidRPr="00477DB9" w:rsidRDefault="0047773B" w:rsidP="00FD4A10">
            <w:pPr>
              <w:jc w:val="both"/>
              <w:rPr>
                <w:sz w:val="24"/>
                <w:szCs w:val="24"/>
              </w:rPr>
            </w:pPr>
            <w:r w:rsidRPr="00477DB9">
              <w:rPr>
                <w:sz w:val="24"/>
                <w:szCs w:val="24"/>
              </w:rPr>
              <w:t>Содействие развитию производства и перер</w:t>
            </w:r>
            <w:r w:rsidRPr="00477DB9">
              <w:rPr>
                <w:sz w:val="24"/>
                <w:szCs w:val="24"/>
              </w:rPr>
              <w:t>а</w:t>
            </w:r>
            <w:r w:rsidRPr="00477DB9">
              <w:rPr>
                <w:sz w:val="24"/>
                <w:szCs w:val="24"/>
              </w:rPr>
              <w:t>ботки основных видов продукции растени</w:t>
            </w:r>
            <w:r w:rsidRPr="00477DB9">
              <w:rPr>
                <w:sz w:val="24"/>
                <w:szCs w:val="24"/>
              </w:rPr>
              <w:t>е</w:t>
            </w:r>
            <w:r w:rsidRPr="00477DB9">
              <w:rPr>
                <w:sz w:val="24"/>
                <w:szCs w:val="24"/>
              </w:rPr>
              <w:t>водства</w:t>
            </w:r>
          </w:p>
        </w:tc>
        <w:tc>
          <w:tcPr>
            <w:tcW w:w="1559" w:type="dxa"/>
            <w:vMerge w:val="restart"/>
            <w:hideMark/>
          </w:tcPr>
          <w:p w:rsidR="0047773B" w:rsidRPr="00477DB9" w:rsidRDefault="0047773B" w:rsidP="00FD4A10">
            <w:pPr>
              <w:jc w:val="both"/>
              <w:rPr>
                <w:sz w:val="24"/>
                <w:szCs w:val="24"/>
              </w:rPr>
            </w:pPr>
            <w:r w:rsidRPr="00477DB9">
              <w:rPr>
                <w:sz w:val="24"/>
                <w:szCs w:val="24"/>
              </w:rPr>
              <w:t> </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FD4A10">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FD4A10">
              <w:rPr>
                <w:sz w:val="24"/>
                <w:szCs w:val="24"/>
              </w:rPr>
              <w:t>−</w:t>
            </w:r>
            <w:r w:rsidRPr="00477DB9">
              <w:rPr>
                <w:sz w:val="24"/>
                <w:szCs w:val="24"/>
              </w:rPr>
              <w:t xml:space="preserve"> 2.1</w:t>
            </w:r>
            <w:r w:rsidR="00FD4A10">
              <w:rPr>
                <w:sz w:val="24"/>
                <w:szCs w:val="24"/>
              </w:rPr>
              <w:t>;</w:t>
            </w:r>
            <w:r w:rsidRPr="00477DB9">
              <w:rPr>
                <w:sz w:val="24"/>
                <w:szCs w:val="24"/>
              </w:rPr>
              <w:t xml:space="preserve">                                                 конеч</w:t>
            </w:r>
            <w:r w:rsidR="00FD4A10">
              <w:rPr>
                <w:sz w:val="24"/>
                <w:szCs w:val="24"/>
              </w:rPr>
              <w:t xml:space="preserve">ный − </w:t>
            </w:r>
            <w:r w:rsidRPr="00477DB9">
              <w:rPr>
                <w:sz w:val="24"/>
                <w:szCs w:val="24"/>
              </w:rPr>
              <w:t>2.1</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260,50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72,50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80,00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3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260,50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72,50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80,00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1170"/>
          <w:jc w:val="center"/>
        </w:trPr>
        <w:tc>
          <w:tcPr>
            <w:tcW w:w="1230" w:type="dxa"/>
            <w:noWrap/>
            <w:hideMark/>
          </w:tcPr>
          <w:p w:rsidR="0047773B" w:rsidRPr="00477DB9" w:rsidRDefault="0047773B" w:rsidP="00FD4A10">
            <w:pPr>
              <w:jc w:val="center"/>
              <w:rPr>
                <w:sz w:val="24"/>
                <w:szCs w:val="24"/>
              </w:rPr>
            </w:pPr>
            <w:r w:rsidRPr="00477DB9">
              <w:rPr>
                <w:sz w:val="24"/>
                <w:szCs w:val="24"/>
              </w:rPr>
              <w:t>2.1.1.</w:t>
            </w:r>
          </w:p>
        </w:tc>
        <w:tc>
          <w:tcPr>
            <w:tcW w:w="2693" w:type="dxa"/>
            <w:hideMark/>
          </w:tcPr>
          <w:p w:rsidR="0047773B" w:rsidRPr="00477DB9" w:rsidRDefault="0047773B" w:rsidP="00FD4A10">
            <w:pPr>
              <w:jc w:val="both"/>
              <w:rPr>
                <w:sz w:val="24"/>
                <w:szCs w:val="24"/>
              </w:rPr>
            </w:pPr>
            <w:r w:rsidRPr="00477DB9">
              <w:rPr>
                <w:sz w:val="24"/>
                <w:szCs w:val="24"/>
              </w:rPr>
              <w:t>Субсидирование части  затрат на производство и реализацию проду</w:t>
            </w:r>
            <w:r w:rsidRPr="00477DB9">
              <w:rPr>
                <w:sz w:val="24"/>
                <w:szCs w:val="24"/>
              </w:rPr>
              <w:t>к</w:t>
            </w:r>
            <w:r w:rsidRPr="00477DB9">
              <w:rPr>
                <w:sz w:val="24"/>
                <w:szCs w:val="24"/>
              </w:rPr>
              <w:t xml:space="preserve">ции растениеводства в защищенном грунте;                                                                            в открытом грунте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260,50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72,50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80,00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54,00</w:t>
            </w:r>
          </w:p>
        </w:tc>
        <w:tc>
          <w:tcPr>
            <w:tcW w:w="850" w:type="dxa"/>
            <w:noWrap/>
            <w:tcMar>
              <w:left w:w="0" w:type="dxa"/>
              <w:right w:w="0" w:type="dxa"/>
            </w:tcMar>
            <w:hideMark/>
          </w:tcPr>
          <w:p w:rsidR="0047773B" w:rsidRPr="00477DB9" w:rsidRDefault="0047773B" w:rsidP="00FD4A10">
            <w:pPr>
              <w:jc w:val="center"/>
              <w:rPr>
                <w:sz w:val="24"/>
                <w:szCs w:val="24"/>
              </w:rPr>
            </w:pPr>
          </w:p>
        </w:tc>
      </w:tr>
      <w:tr w:rsidR="00FD4A10" w:rsidRPr="00477DB9" w:rsidTr="00FD4A10">
        <w:trPr>
          <w:trHeight w:val="315"/>
          <w:jc w:val="center"/>
        </w:trPr>
        <w:tc>
          <w:tcPr>
            <w:tcW w:w="5482" w:type="dxa"/>
            <w:gridSpan w:val="3"/>
            <w:vMerge w:val="restart"/>
            <w:noWrap/>
            <w:hideMark/>
          </w:tcPr>
          <w:p w:rsidR="00FD4A10" w:rsidRPr="00477DB9" w:rsidRDefault="00FD4A10" w:rsidP="00FD4A10">
            <w:pPr>
              <w:jc w:val="both"/>
              <w:rPr>
                <w:sz w:val="24"/>
                <w:szCs w:val="24"/>
              </w:rPr>
            </w:pPr>
            <w:r w:rsidRPr="00477DB9">
              <w:rPr>
                <w:sz w:val="24"/>
                <w:szCs w:val="24"/>
              </w:rPr>
              <w:t>Итого по основному мероприятию 2.1.</w:t>
            </w:r>
          </w:p>
          <w:p w:rsidR="00FD4A10" w:rsidRPr="00477DB9" w:rsidRDefault="00FD4A10" w:rsidP="00FD4A10">
            <w:pPr>
              <w:jc w:val="both"/>
              <w:rPr>
                <w:sz w:val="24"/>
                <w:szCs w:val="24"/>
              </w:rPr>
            </w:pPr>
            <w:r w:rsidRPr="00477DB9">
              <w:rPr>
                <w:sz w:val="24"/>
                <w:szCs w:val="24"/>
              </w:rPr>
              <w:t> </w:t>
            </w:r>
          </w:p>
        </w:tc>
        <w:tc>
          <w:tcPr>
            <w:tcW w:w="1276" w:type="dxa"/>
            <w:hideMark/>
          </w:tcPr>
          <w:p w:rsidR="00FD4A10" w:rsidRPr="00477DB9" w:rsidRDefault="00FD4A10" w:rsidP="00FD4A10">
            <w:pPr>
              <w:jc w:val="both"/>
              <w:rPr>
                <w:sz w:val="24"/>
                <w:szCs w:val="24"/>
              </w:rPr>
            </w:pPr>
            <w:r w:rsidRPr="00477DB9">
              <w:rPr>
                <w:sz w:val="24"/>
                <w:szCs w:val="24"/>
              </w:rPr>
              <w:t>всего</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260,50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72,50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80,00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54,00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54,00</w:t>
            </w:r>
          </w:p>
        </w:tc>
        <w:tc>
          <w:tcPr>
            <w:tcW w:w="850" w:type="dxa"/>
            <w:noWrap/>
            <w:tcMar>
              <w:left w:w="0" w:type="dxa"/>
              <w:right w:w="0" w:type="dxa"/>
            </w:tcMar>
            <w:hideMark/>
          </w:tcPr>
          <w:p w:rsidR="00FD4A10" w:rsidRPr="00477DB9" w:rsidRDefault="00FD4A10" w:rsidP="00FD4A10">
            <w:pPr>
              <w:jc w:val="center"/>
              <w:rPr>
                <w:sz w:val="24"/>
                <w:szCs w:val="24"/>
              </w:rPr>
            </w:pPr>
            <w:r w:rsidRPr="00477DB9">
              <w:rPr>
                <w:sz w:val="24"/>
                <w:szCs w:val="24"/>
              </w:rPr>
              <w:t>0,00</w:t>
            </w:r>
          </w:p>
        </w:tc>
      </w:tr>
      <w:tr w:rsidR="00FD4A10" w:rsidRPr="00477DB9" w:rsidTr="00FD4A10">
        <w:trPr>
          <w:trHeight w:val="630"/>
          <w:jc w:val="center"/>
        </w:trPr>
        <w:tc>
          <w:tcPr>
            <w:tcW w:w="5482" w:type="dxa"/>
            <w:gridSpan w:val="3"/>
            <w:vMerge/>
            <w:hideMark/>
          </w:tcPr>
          <w:p w:rsidR="00FD4A10" w:rsidRPr="00477DB9" w:rsidRDefault="00FD4A10" w:rsidP="00FD4A10">
            <w:pPr>
              <w:jc w:val="both"/>
              <w:rPr>
                <w:sz w:val="24"/>
                <w:szCs w:val="24"/>
              </w:rPr>
            </w:pPr>
          </w:p>
        </w:tc>
        <w:tc>
          <w:tcPr>
            <w:tcW w:w="1276" w:type="dxa"/>
            <w:hideMark/>
          </w:tcPr>
          <w:p w:rsidR="00FD4A10" w:rsidRPr="00477DB9" w:rsidRDefault="00FD4A10"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FD4A10" w:rsidRPr="00477DB9" w:rsidRDefault="00FD4A10" w:rsidP="00FD4A10">
            <w:pPr>
              <w:jc w:val="both"/>
              <w:rPr>
                <w:sz w:val="24"/>
                <w:szCs w:val="24"/>
              </w:rPr>
            </w:pPr>
            <w:r w:rsidRPr="00477DB9">
              <w:rPr>
                <w:sz w:val="24"/>
                <w:szCs w:val="24"/>
              </w:rPr>
              <w:t> </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260,50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72,50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80,00</w:t>
            </w:r>
          </w:p>
        </w:tc>
        <w:tc>
          <w:tcPr>
            <w:tcW w:w="1276" w:type="dxa"/>
            <w:noWrap/>
            <w:tcMar>
              <w:left w:w="0" w:type="dxa"/>
              <w:right w:w="0" w:type="dxa"/>
            </w:tcMar>
            <w:hideMark/>
          </w:tcPr>
          <w:p w:rsidR="00FD4A10" w:rsidRPr="00477DB9" w:rsidRDefault="00FD4A10" w:rsidP="00FD4A10">
            <w:pPr>
              <w:jc w:val="center"/>
              <w:rPr>
                <w:sz w:val="24"/>
                <w:szCs w:val="24"/>
              </w:rPr>
            </w:pPr>
            <w:r w:rsidRPr="00477DB9">
              <w:rPr>
                <w:sz w:val="24"/>
                <w:szCs w:val="24"/>
              </w:rPr>
              <w:t>54,00</w:t>
            </w:r>
          </w:p>
        </w:tc>
        <w:tc>
          <w:tcPr>
            <w:tcW w:w="1134" w:type="dxa"/>
            <w:noWrap/>
            <w:tcMar>
              <w:left w:w="0" w:type="dxa"/>
              <w:right w:w="0" w:type="dxa"/>
            </w:tcMar>
            <w:hideMark/>
          </w:tcPr>
          <w:p w:rsidR="00FD4A10" w:rsidRPr="00477DB9" w:rsidRDefault="00FD4A10" w:rsidP="00FD4A10">
            <w:pPr>
              <w:jc w:val="center"/>
              <w:rPr>
                <w:sz w:val="24"/>
                <w:szCs w:val="24"/>
              </w:rPr>
            </w:pPr>
            <w:r w:rsidRPr="00477DB9">
              <w:rPr>
                <w:sz w:val="24"/>
                <w:szCs w:val="24"/>
              </w:rPr>
              <w:t>54,00</w:t>
            </w:r>
          </w:p>
        </w:tc>
        <w:tc>
          <w:tcPr>
            <w:tcW w:w="850" w:type="dxa"/>
            <w:noWrap/>
            <w:tcMar>
              <w:left w:w="0" w:type="dxa"/>
              <w:right w:w="0" w:type="dxa"/>
            </w:tcMar>
            <w:hideMark/>
          </w:tcPr>
          <w:p w:rsidR="00FD4A10" w:rsidRPr="00477DB9" w:rsidRDefault="00FD4A10" w:rsidP="00FD4A10">
            <w:pPr>
              <w:jc w:val="center"/>
              <w:rPr>
                <w:sz w:val="24"/>
                <w:szCs w:val="24"/>
              </w:rPr>
            </w:pPr>
          </w:p>
        </w:tc>
      </w:tr>
      <w:tr w:rsidR="0047773B" w:rsidRPr="00477DB9" w:rsidTr="00FD4A10">
        <w:trPr>
          <w:trHeight w:val="390"/>
          <w:jc w:val="center"/>
        </w:trPr>
        <w:tc>
          <w:tcPr>
            <w:tcW w:w="1230" w:type="dxa"/>
            <w:vMerge w:val="restart"/>
            <w:hideMark/>
          </w:tcPr>
          <w:p w:rsidR="0047773B" w:rsidRPr="00477DB9" w:rsidRDefault="0047773B" w:rsidP="00FD4A10">
            <w:pPr>
              <w:jc w:val="center"/>
              <w:rPr>
                <w:sz w:val="24"/>
                <w:szCs w:val="24"/>
              </w:rPr>
            </w:pPr>
            <w:r w:rsidRPr="00477DB9">
              <w:rPr>
                <w:sz w:val="24"/>
                <w:szCs w:val="24"/>
              </w:rPr>
              <w:t>2.2.</w:t>
            </w:r>
          </w:p>
        </w:tc>
        <w:tc>
          <w:tcPr>
            <w:tcW w:w="2693" w:type="dxa"/>
            <w:vMerge w:val="restart"/>
            <w:hideMark/>
          </w:tcPr>
          <w:p w:rsidR="0047773B" w:rsidRPr="00477DB9" w:rsidRDefault="0047773B" w:rsidP="00FD4A10">
            <w:pPr>
              <w:jc w:val="both"/>
              <w:rPr>
                <w:sz w:val="24"/>
                <w:szCs w:val="24"/>
              </w:rPr>
            </w:pPr>
            <w:r w:rsidRPr="00477DB9">
              <w:rPr>
                <w:sz w:val="24"/>
                <w:szCs w:val="24"/>
              </w:rPr>
              <w:t>Содействие развитию производства мясного и молочного производс</w:t>
            </w:r>
            <w:r w:rsidRPr="00477DB9">
              <w:rPr>
                <w:sz w:val="24"/>
                <w:szCs w:val="24"/>
              </w:rPr>
              <w:t>т</w:t>
            </w:r>
            <w:r w:rsidRPr="00477DB9">
              <w:rPr>
                <w:sz w:val="24"/>
                <w:szCs w:val="24"/>
              </w:rPr>
              <w:t>ва</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FD4A10">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FD4A10">
              <w:rPr>
                <w:sz w:val="24"/>
                <w:szCs w:val="24"/>
              </w:rPr>
              <w:t>−</w:t>
            </w:r>
            <w:r w:rsidRPr="00477DB9">
              <w:rPr>
                <w:sz w:val="24"/>
                <w:szCs w:val="24"/>
              </w:rPr>
              <w:t xml:space="preserve"> 2.2</w:t>
            </w:r>
            <w:r w:rsidR="00FD4A10">
              <w:rPr>
                <w:sz w:val="24"/>
                <w:szCs w:val="24"/>
              </w:rPr>
              <w:t>;</w:t>
            </w:r>
            <w:r w:rsidRPr="00477DB9">
              <w:rPr>
                <w:sz w:val="24"/>
                <w:szCs w:val="24"/>
              </w:rPr>
              <w:t xml:space="preserve">                                            конечный </w:t>
            </w:r>
            <w:r w:rsidR="00FD4A10">
              <w:rPr>
                <w:sz w:val="24"/>
                <w:szCs w:val="24"/>
              </w:rPr>
              <w:t>−</w:t>
            </w:r>
            <w:r w:rsidRPr="00477DB9">
              <w:rPr>
                <w:sz w:val="24"/>
                <w:szCs w:val="24"/>
              </w:rPr>
              <w:t xml:space="preserve"> 2.2</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169 295,617</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82 940,617</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52 609,00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51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454,117</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454,117</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97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lastRenderedPageBreak/>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168 841,50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82 486,50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52 609,00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1065"/>
          <w:jc w:val="center"/>
        </w:trPr>
        <w:tc>
          <w:tcPr>
            <w:tcW w:w="1230" w:type="dxa"/>
            <w:noWrap/>
            <w:hideMark/>
          </w:tcPr>
          <w:p w:rsidR="0047773B" w:rsidRPr="00477DB9" w:rsidRDefault="0047773B" w:rsidP="00FD4A10">
            <w:pPr>
              <w:jc w:val="center"/>
              <w:rPr>
                <w:sz w:val="24"/>
                <w:szCs w:val="24"/>
              </w:rPr>
            </w:pPr>
            <w:r w:rsidRPr="00477DB9">
              <w:rPr>
                <w:sz w:val="24"/>
                <w:szCs w:val="24"/>
              </w:rPr>
              <w:lastRenderedPageBreak/>
              <w:t>2.2.1.</w:t>
            </w:r>
          </w:p>
        </w:tc>
        <w:tc>
          <w:tcPr>
            <w:tcW w:w="2693" w:type="dxa"/>
            <w:hideMark/>
          </w:tcPr>
          <w:p w:rsidR="0047773B" w:rsidRPr="00477DB9" w:rsidRDefault="00FD4A10" w:rsidP="00FD4A10">
            <w:pPr>
              <w:jc w:val="both"/>
              <w:rPr>
                <w:sz w:val="24"/>
                <w:szCs w:val="24"/>
              </w:rPr>
            </w:pPr>
            <w:r>
              <w:rPr>
                <w:sz w:val="24"/>
                <w:szCs w:val="24"/>
              </w:rPr>
              <w:t>С</w:t>
            </w:r>
            <w:r w:rsidR="0047773B" w:rsidRPr="00477DB9">
              <w:rPr>
                <w:sz w:val="24"/>
                <w:szCs w:val="24"/>
              </w:rPr>
              <w:t>убсидирование части затрат на производство и реализацию проду</w:t>
            </w:r>
            <w:r w:rsidR="0047773B" w:rsidRPr="00477DB9">
              <w:rPr>
                <w:sz w:val="24"/>
                <w:szCs w:val="24"/>
              </w:rPr>
              <w:t>к</w:t>
            </w:r>
            <w:r w:rsidR="0047773B" w:rsidRPr="00477DB9">
              <w:rPr>
                <w:sz w:val="24"/>
                <w:szCs w:val="24"/>
              </w:rPr>
              <w:t>ции животноводства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168 841,50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82 486,50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52 609,00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16 873,00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275"/>
          <w:jc w:val="center"/>
        </w:trPr>
        <w:tc>
          <w:tcPr>
            <w:tcW w:w="1230" w:type="dxa"/>
            <w:noWrap/>
            <w:hideMark/>
          </w:tcPr>
          <w:p w:rsidR="0047773B" w:rsidRPr="00477DB9" w:rsidRDefault="0047773B" w:rsidP="00FD4A10">
            <w:pPr>
              <w:jc w:val="center"/>
              <w:rPr>
                <w:sz w:val="24"/>
                <w:szCs w:val="24"/>
              </w:rPr>
            </w:pPr>
            <w:r w:rsidRPr="00477DB9">
              <w:rPr>
                <w:sz w:val="24"/>
                <w:szCs w:val="24"/>
              </w:rPr>
              <w:t>2.2.2.</w:t>
            </w:r>
          </w:p>
        </w:tc>
        <w:tc>
          <w:tcPr>
            <w:tcW w:w="2693" w:type="dxa"/>
            <w:hideMark/>
          </w:tcPr>
          <w:p w:rsidR="0047773B" w:rsidRPr="00477DB9" w:rsidRDefault="0047773B" w:rsidP="00FD4A10">
            <w:pPr>
              <w:jc w:val="both"/>
              <w:rPr>
                <w:sz w:val="24"/>
                <w:szCs w:val="24"/>
              </w:rPr>
            </w:pPr>
            <w:r w:rsidRPr="00477DB9">
              <w:rPr>
                <w:sz w:val="24"/>
                <w:szCs w:val="24"/>
              </w:rPr>
              <w:t>Субсидии на содерж</w:t>
            </w:r>
            <w:r w:rsidRPr="00477DB9">
              <w:rPr>
                <w:sz w:val="24"/>
                <w:szCs w:val="24"/>
              </w:rPr>
              <w:t>а</w:t>
            </w:r>
            <w:r w:rsidRPr="00477DB9">
              <w:rPr>
                <w:sz w:val="24"/>
                <w:szCs w:val="24"/>
              </w:rPr>
              <w:t>ние маточного погол</w:t>
            </w:r>
            <w:r w:rsidRPr="00477DB9">
              <w:rPr>
                <w:sz w:val="24"/>
                <w:szCs w:val="24"/>
              </w:rPr>
              <w:t>о</w:t>
            </w:r>
            <w:r w:rsidRPr="00477DB9">
              <w:rPr>
                <w:sz w:val="24"/>
                <w:szCs w:val="24"/>
              </w:rPr>
              <w:t xml:space="preserve">вья животных (личные подсобные хозяйства)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155"/>
          <w:jc w:val="center"/>
        </w:trPr>
        <w:tc>
          <w:tcPr>
            <w:tcW w:w="1230" w:type="dxa"/>
            <w:noWrap/>
            <w:hideMark/>
          </w:tcPr>
          <w:p w:rsidR="0047773B" w:rsidRPr="00477DB9" w:rsidRDefault="0047773B" w:rsidP="00FD4A10">
            <w:pPr>
              <w:jc w:val="center"/>
              <w:rPr>
                <w:sz w:val="24"/>
                <w:szCs w:val="24"/>
              </w:rPr>
            </w:pPr>
            <w:r w:rsidRPr="00477DB9">
              <w:rPr>
                <w:sz w:val="24"/>
                <w:szCs w:val="24"/>
              </w:rPr>
              <w:t>2.2.3.</w:t>
            </w:r>
          </w:p>
        </w:tc>
        <w:tc>
          <w:tcPr>
            <w:tcW w:w="2693" w:type="dxa"/>
            <w:hideMark/>
          </w:tcPr>
          <w:p w:rsidR="0047773B" w:rsidRPr="00477DB9" w:rsidRDefault="0047773B" w:rsidP="00FD4A10">
            <w:pPr>
              <w:jc w:val="both"/>
              <w:rPr>
                <w:sz w:val="24"/>
                <w:szCs w:val="24"/>
              </w:rPr>
            </w:pPr>
            <w:r w:rsidRPr="00477DB9">
              <w:rPr>
                <w:sz w:val="24"/>
                <w:szCs w:val="24"/>
              </w:rPr>
              <w:t>Компенсация части з</w:t>
            </w:r>
            <w:r w:rsidRPr="00477DB9">
              <w:rPr>
                <w:sz w:val="24"/>
                <w:szCs w:val="24"/>
              </w:rPr>
              <w:t>а</w:t>
            </w:r>
            <w:r w:rsidRPr="00477DB9">
              <w:rPr>
                <w:sz w:val="24"/>
                <w:szCs w:val="24"/>
              </w:rPr>
              <w:t>трат сельскохозяйс</w:t>
            </w:r>
            <w:r w:rsidRPr="00477DB9">
              <w:rPr>
                <w:sz w:val="24"/>
                <w:szCs w:val="24"/>
              </w:rPr>
              <w:t>т</w:t>
            </w:r>
            <w:r w:rsidRPr="00477DB9">
              <w:rPr>
                <w:sz w:val="24"/>
                <w:szCs w:val="24"/>
              </w:rPr>
              <w:t>венным товаропрои</w:t>
            </w:r>
            <w:r w:rsidRPr="00477DB9">
              <w:rPr>
                <w:sz w:val="24"/>
                <w:szCs w:val="24"/>
              </w:rPr>
              <w:t>з</w:t>
            </w:r>
            <w:r w:rsidRPr="00477DB9">
              <w:rPr>
                <w:sz w:val="24"/>
                <w:szCs w:val="24"/>
              </w:rPr>
              <w:t>водителям на приобр</w:t>
            </w:r>
            <w:r w:rsidRPr="00477DB9">
              <w:rPr>
                <w:sz w:val="24"/>
                <w:szCs w:val="24"/>
              </w:rPr>
              <w:t>е</w:t>
            </w:r>
            <w:r w:rsidRPr="00477DB9">
              <w:rPr>
                <w:sz w:val="24"/>
                <w:szCs w:val="24"/>
              </w:rPr>
              <w:t xml:space="preserve">тение репродуктивных сельскохозяйственных животных за пределами района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334,917</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334,917</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95"/>
          <w:jc w:val="center"/>
        </w:trPr>
        <w:tc>
          <w:tcPr>
            <w:tcW w:w="1230" w:type="dxa"/>
            <w:noWrap/>
            <w:hideMark/>
          </w:tcPr>
          <w:p w:rsidR="0047773B" w:rsidRPr="00477DB9" w:rsidRDefault="0047773B" w:rsidP="00FD4A10">
            <w:pPr>
              <w:jc w:val="center"/>
              <w:rPr>
                <w:sz w:val="24"/>
                <w:szCs w:val="24"/>
              </w:rPr>
            </w:pPr>
            <w:r w:rsidRPr="00477DB9">
              <w:rPr>
                <w:sz w:val="24"/>
                <w:szCs w:val="24"/>
              </w:rPr>
              <w:t>2.2.4.</w:t>
            </w:r>
          </w:p>
        </w:tc>
        <w:tc>
          <w:tcPr>
            <w:tcW w:w="2693" w:type="dxa"/>
            <w:hideMark/>
          </w:tcPr>
          <w:p w:rsidR="0047773B" w:rsidRPr="00477DB9" w:rsidRDefault="00FD4A10" w:rsidP="00FD4A10">
            <w:pPr>
              <w:jc w:val="both"/>
              <w:rPr>
                <w:sz w:val="24"/>
                <w:szCs w:val="24"/>
              </w:rPr>
            </w:pPr>
            <w:r>
              <w:rPr>
                <w:sz w:val="24"/>
                <w:szCs w:val="24"/>
              </w:rPr>
              <w:t>К</w:t>
            </w:r>
            <w:r w:rsidR="0047773B" w:rsidRPr="00477DB9">
              <w:rPr>
                <w:sz w:val="24"/>
                <w:szCs w:val="24"/>
              </w:rPr>
              <w:t>омпенсация части з</w:t>
            </w:r>
            <w:r w:rsidR="0047773B" w:rsidRPr="00477DB9">
              <w:rPr>
                <w:sz w:val="24"/>
                <w:szCs w:val="24"/>
              </w:rPr>
              <w:t>а</w:t>
            </w:r>
            <w:r w:rsidR="0047773B" w:rsidRPr="00477DB9">
              <w:rPr>
                <w:sz w:val="24"/>
                <w:szCs w:val="24"/>
              </w:rPr>
              <w:t>трат на воспроизводс</w:t>
            </w:r>
            <w:r w:rsidR="0047773B" w:rsidRPr="00477DB9">
              <w:rPr>
                <w:sz w:val="24"/>
                <w:szCs w:val="24"/>
              </w:rPr>
              <w:t>т</w:t>
            </w:r>
            <w:r w:rsidR="0047773B" w:rsidRPr="00477DB9">
              <w:rPr>
                <w:sz w:val="24"/>
                <w:szCs w:val="24"/>
              </w:rPr>
              <w:t>во сельскохозяйстве</w:t>
            </w:r>
            <w:r w:rsidR="0047773B" w:rsidRPr="00477DB9">
              <w:rPr>
                <w:sz w:val="24"/>
                <w:szCs w:val="24"/>
              </w:rPr>
              <w:t>н</w:t>
            </w:r>
            <w:r w:rsidR="0047773B" w:rsidRPr="00477DB9">
              <w:rPr>
                <w:sz w:val="24"/>
                <w:szCs w:val="24"/>
              </w:rPr>
              <w:t>ных животных в ли</w:t>
            </w:r>
            <w:r w:rsidR="0047773B" w:rsidRPr="00477DB9">
              <w:rPr>
                <w:sz w:val="24"/>
                <w:szCs w:val="24"/>
              </w:rPr>
              <w:t>ч</w:t>
            </w:r>
            <w:r w:rsidR="0047773B" w:rsidRPr="00477DB9">
              <w:rPr>
                <w:sz w:val="24"/>
                <w:szCs w:val="24"/>
              </w:rPr>
              <w:t>ных подсобных хозя</w:t>
            </w:r>
            <w:r w:rsidR="0047773B" w:rsidRPr="00477DB9">
              <w:rPr>
                <w:sz w:val="24"/>
                <w:szCs w:val="24"/>
              </w:rPr>
              <w:t>й</w:t>
            </w:r>
            <w:r w:rsidR="0047773B" w:rsidRPr="00477DB9">
              <w:rPr>
                <w:sz w:val="24"/>
                <w:szCs w:val="24"/>
              </w:rPr>
              <w:t>ствах жителей района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119,20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119,20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35"/>
          <w:jc w:val="center"/>
        </w:trPr>
        <w:tc>
          <w:tcPr>
            <w:tcW w:w="1230" w:type="dxa"/>
            <w:noWrap/>
            <w:hideMark/>
          </w:tcPr>
          <w:p w:rsidR="0047773B" w:rsidRPr="00477DB9" w:rsidRDefault="0047773B" w:rsidP="00FD4A10">
            <w:pPr>
              <w:jc w:val="center"/>
              <w:rPr>
                <w:sz w:val="24"/>
                <w:szCs w:val="24"/>
              </w:rPr>
            </w:pPr>
            <w:r w:rsidRPr="00477DB9">
              <w:rPr>
                <w:sz w:val="24"/>
                <w:szCs w:val="24"/>
              </w:rPr>
              <w:t>2.2.5.</w:t>
            </w:r>
          </w:p>
        </w:tc>
        <w:tc>
          <w:tcPr>
            <w:tcW w:w="2693" w:type="dxa"/>
            <w:hideMark/>
          </w:tcPr>
          <w:p w:rsidR="0047773B" w:rsidRPr="00477DB9" w:rsidRDefault="00FD4A10" w:rsidP="00FD4A10">
            <w:pPr>
              <w:jc w:val="both"/>
              <w:rPr>
                <w:sz w:val="24"/>
                <w:szCs w:val="24"/>
              </w:rPr>
            </w:pPr>
            <w:r>
              <w:rPr>
                <w:sz w:val="24"/>
                <w:szCs w:val="24"/>
              </w:rPr>
              <w:t>С</w:t>
            </w:r>
            <w:r w:rsidR="0047773B" w:rsidRPr="00477DB9">
              <w:rPr>
                <w:sz w:val="24"/>
                <w:szCs w:val="24"/>
              </w:rPr>
              <w:t>убсидии крестья</w:t>
            </w:r>
            <w:r w:rsidR="0047773B" w:rsidRPr="00477DB9">
              <w:rPr>
                <w:sz w:val="24"/>
                <w:szCs w:val="24"/>
              </w:rPr>
              <w:t>н</w:t>
            </w:r>
            <w:r w:rsidR="0047773B" w:rsidRPr="00477DB9">
              <w:rPr>
                <w:sz w:val="24"/>
                <w:szCs w:val="24"/>
              </w:rPr>
              <w:t>ским (фермерским) х</w:t>
            </w:r>
            <w:r w:rsidR="0047773B" w:rsidRPr="00477DB9">
              <w:rPr>
                <w:sz w:val="24"/>
                <w:szCs w:val="24"/>
              </w:rPr>
              <w:t>о</w:t>
            </w:r>
            <w:r w:rsidR="0047773B" w:rsidRPr="00477DB9">
              <w:rPr>
                <w:sz w:val="24"/>
                <w:szCs w:val="24"/>
              </w:rPr>
              <w:t>зяйствам на возмещ</w:t>
            </w:r>
            <w:r w:rsidR="0047773B" w:rsidRPr="00477DB9">
              <w:rPr>
                <w:sz w:val="24"/>
                <w:szCs w:val="24"/>
              </w:rPr>
              <w:t>е</w:t>
            </w:r>
            <w:r w:rsidR="0047773B" w:rsidRPr="00477DB9">
              <w:rPr>
                <w:sz w:val="24"/>
                <w:szCs w:val="24"/>
              </w:rPr>
              <w:t>ние затрат за приобр</w:t>
            </w:r>
            <w:r w:rsidR="0047773B" w:rsidRPr="00477DB9">
              <w:rPr>
                <w:sz w:val="24"/>
                <w:szCs w:val="24"/>
              </w:rPr>
              <w:t>е</w:t>
            </w:r>
            <w:r w:rsidR="0047773B" w:rsidRPr="00477DB9">
              <w:rPr>
                <w:sz w:val="24"/>
                <w:szCs w:val="24"/>
              </w:rPr>
              <w:t>тение грубых кормов (сена)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840"/>
          <w:jc w:val="center"/>
        </w:trPr>
        <w:tc>
          <w:tcPr>
            <w:tcW w:w="1230" w:type="dxa"/>
            <w:noWrap/>
            <w:hideMark/>
          </w:tcPr>
          <w:p w:rsidR="0047773B" w:rsidRPr="00477DB9" w:rsidRDefault="0047773B" w:rsidP="00FD4A10">
            <w:pPr>
              <w:jc w:val="center"/>
              <w:rPr>
                <w:sz w:val="24"/>
                <w:szCs w:val="24"/>
              </w:rPr>
            </w:pPr>
            <w:r w:rsidRPr="00477DB9">
              <w:rPr>
                <w:sz w:val="24"/>
                <w:szCs w:val="24"/>
              </w:rPr>
              <w:t>2.2.6.</w:t>
            </w:r>
          </w:p>
        </w:tc>
        <w:tc>
          <w:tcPr>
            <w:tcW w:w="2693" w:type="dxa"/>
            <w:hideMark/>
          </w:tcPr>
          <w:p w:rsidR="0047773B" w:rsidRPr="00477DB9" w:rsidRDefault="0047773B" w:rsidP="00FD4A10">
            <w:pPr>
              <w:jc w:val="both"/>
              <w:rPr>
                <w:sz w:val="24"/>
                <w:szCs w:val="24"/>
              </w:rPr>
            </w:pPr>
            <w:r w:rsidRPr="00477DB9">
              <w:rPr>
                <w:sz w:val="24"/>
                <w:szCs w:val="24"/>
              </w:rPr>
              <w:t>Изготовление похозя</w:t>
            </w:r>
            <w:r w:rsidRPr="00477DB9">
              <w:rPr>
                <w:sz w:val="24"/>
                <w:szCs w:val="24"/>
              </w:rPr>
              <w:t>й</w:t>
            </w:r>
            <w:r w:rsidRPr="00477DB9">
              <w:rPr>
                <w:sz w:val="24"/>
                <w:szCs w:val="24"/>
              </w:rPr>
              <w:t>ственных книг для в</w:t>
            </w:r>
            <w:r w:rsidRPr="00477DB9">
              <w:rPr>
                <w:sz w:val="24"/>
                <w:szCs w:val="24"/>
              </w:rPr>
              <w:t>е</w:t>
            </w:r>
            <w:r w:rsidRPr="00477DB9">
              <w:rPr>
                <w:sz w:val="24"/>
                <w:szCs w:val="24"/>
              </w:rPr>
              <w:t>дения похозяйственн</w:t>
            </w:r>
            <w:r w:rsidRPr="00477DB9">
              <w:rPr>
                <w:sz w:val="24"/>
                <w:szCs w:val="24"/>
              </w:rPr>
              <w:t>о</w:t>
            </w:r>
            <w:r w:rsidRPr="00477DB9">
              <w:rPr>
                <w:sz w:val="24"/>
                <w:szCs w:val="24"/>
              </w:rPr>
              <w:t xml:space="preserve">го учета в населенных </w:t>
            </w:r>
            <w:r w:rsidRPr="00477DB9">
              <w:rPr>
                <w:sz w:val="24"/>
                <w:szCs w:val="24"/>
              </w:rPr>
              <w:lastRenderedPageBreak/>
              <w:t>пунктах</w:t>
            </w:r>
            <w:r w:rsidR="00E712AA">
              <w:rPr>
                <w:sz w:val="24"/>
                <w:szCs w:val="24"/>
              </w:rPr>
              <w:t>,</w:t>
            </w:r>
            <w:r w:rsidRPr="00477DB9">
              <w:rPr>
                <w:sz w:val="24"/>
                <w:szCs w:val="24"/>
              </w:rPr>
              <w:t xml:space="preserve"> расположе</w:t>
            </w:r>
            <w:r w:rsidRPr="00477DB9">
              <w:rPr>
                <w:sz w:val="24"/>
                <w:szCs w:val="24"/>
              </w:rPr>
              <w:t>н</w:t>
            </w:r>
            <w:r w:rsidRPr="00477DB9">
              <w:rPr>
                <w:sz w:val="24"/>
                <w:szCs w:val="24"/>
              </w:rPr>
              <w:t>ных на межселенной территории</w:t>
            </w:r>
          </w:p>
        </w:tc>
        <w:tc>
          <w:tcPr>
            <w:tcW w:w="1559" w:type="dxa"/>
            <w:hideMark/>
          </w:tcPr>
          <w:p w:rsidR="0047773B" w:rsidRPr="00477DB9" w:rsidRDefault="0047773B" w:rsidP="00FD4A10">
            <w:pPr>
              <w:jc w:val="both"/>
              <w:rPr>
                <w:sz w:val="24"/>
                <w:szCs w:val="24"/>
              </w:rPr>
            </w:pPr>
            <w:r w:rsidRPr="00477DB9">
              <w:rPr>
                <w:sz w:val="24"/>
                <w:szCs w:val="24"/>
              </w:rPr>
              <w:lastRenderedPageBreak/>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05"/>
          <w:jc w:val="center"/>
        </w:trPr>
        <w:tc>
          <w:tcPr>
            <w:tcW w:w="1230" w:type="dxa"/>
            <w:noWrap/>
            <w:hideMark/>
          </w:tcPr>
          <w:p w:rsidR="0047773B" w:rsidRPr="00477DB9" w:rsidRDefault="0047773B" w:rsidP="00FD4A10">
            <w:pPr>
              <w:jc w:val="center"/>
              <w:rPr>
                <w:sz w:val="24"/>
                <w:szCs w:val="24"/>
              </w:rPr>
            </w:pPr>
            <w:r w:rsidRPr="00477DB9">
              <w:rPr>
                <w:sz w:val="24"/>
                <w:szCs w:val="24"/>
              </w:rPr>
              <w:lastRenderedPageBreak/>
              <w:t>2.2.7.</w:t>
            </w:r>
          </w:p>
        </w:tc>
        <w:tc>
          <w:tcPr>
            <w:tcW w:w="2693" w:type="dxa"/>
            <w:hideMark/>
          </w:tcPr>
          <w:p w:rsidR="0047773B" w:rsidRPr="00477DB9" w:rsidRDefault="0047773B" w:rsidP="00E712AA">
            <w:pPr>
              <w:jc w:val="both"/>
              <w:rPr>
                <w:sz w:val="24"/>
                <w:szCs w:val="24"/>
              </w:rPr>
            </w:pPr>
            <w:r w:rsidRPr="00477DB9">
              <w:rPr>
                <w:sz w:val="24"/>
                <w:szCs w:val="24"/>
              </w:rPr>
              <w:t>Субсидии для оказания финансовой помощи сельскохозяйственным товаропроизводителям, подвергшимся подто</w:t>
            </w:r>
            <w:r w:rsidRPr="00477DB9">
              <w:rPr>
                <w:sz w:val="24"/>
                <w:szCs w:val="24"/>
              </w:rPr>
              <w:t>п</w:t>
            </w:r>
            <w:r w:rsidRPr="00477DB9">
              <w:rPr>
                <w:sz w:val="24"/>
                <w:szCs w:val="24"/>
              </w:rPr>
              <w:t>лению в весенне-летний период 2015 г</w:t>
            </w:r>
            <w:r w:rsidR="00E712AA">
              <w:rPr>
                <w:sz w:val="24"/>
                <w:szCs w:val="24"/>
              </w:rPr>
              <w:t>о</w:t>
            </w:r>
            <w:r w:rsidR="00E712AA">
              <w:rPr>
                <w:sz w:val="24"/>
                <w:szCs w:val="24"/>
              </w:rPr>
              <w:t>да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9 940,800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E712AA" w:rsidRPr="00477DB9" w:rsidTr="007028BA">
        <w:trPr>
          <w:trHeight w:val="300"/>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t>Итого по основному мероприятию 2.2.</w:t>
            </w:r>
          </w:p>
          <w:p w:rsidR="00E712AA" w:rsidRPr="00477DB9" w:rsidRDefault="00E712AA" w:rsidP="00FD4A10">
            <w:pPr>
              <w:jc w:val="both"/>
              <w:rPr>
                <w:sz w:val="24"/>
                <w:szCs w:val="24"/>
              </w:rPr>
            </w:pPr>
            <w:r w:rsidRPr="00477DB9">
              <w:rPr>
                <w:sz w:val="24"/>
                <w:szCs w:val="24"/>
              </w:rPr>
              <w:t> </w:t>
            </w:r>
          </w:p>
        </w:tc>
        <w:tc>
          <w:tcPr>
            <w:tcW w:w="1276" w:type="dxa"/>
            <w:noWrap/>
            <w:hideMark/>
          </w:tcPr>
          <w:p w:rsidR="00E712AA" w:rsidRPr="00477DB9" w:rsidRDefault="00E712AA" w:rsidP="00FD4A10">
            <w:pPr>
              <w:jc w:val="both"/>
              <w:rPr>
                <w:sz w:val="24"/>
                <w:szCs w:val="24"/>
              </w:rPr>
            </w:pPr>
            <w:r w:rsidRPr="00477DB9">
              <w:rPr>
                <w:sz w:val="24"/>
                <w:szCs w:val="24"/>
              </w:rPr>
              <w:t>всего</w:t>
            </w:r>
          </w:p>
        </w:tc>
        <w:tc>
          <w:tcPr>
            <w:tcW w:w="1904" w:type="dxa"/>
            <w:noWrap/>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169 295,617</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82 940,617</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52 609,00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16 873,00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16 873,00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7028BA">
        <w:trPr>
          <w:trHeight w:val="99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168 841,50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82 486,50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52 609,00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16 873,00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16 873,00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7028BA">
        <w:trPr>
          <w:trHeight w:val="37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454,117</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454,117</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2.3.</w:t>
            </w:r>
          </w:p>
        </w:tc>
        <w:tc>
          <w:tcPr>
            <w:tcW w:w="2693" w:type="dxa"/>
            <w:vMerge w:val="restart"/>
            <w:hideMark/>
          </w:tcPr>
          <w:p w:rsidR="0047773B" w:rsidRPr="00477DB9" w:rsidRDefault="0047773B" w:rsidP="00FD4A10">
            <w:pPr>
              <w:jc w:val="both"/>
              <w:rPr>
                <w:sz w:val="24"/>
                <w:szCs w:val="24"/>
              </w:rPr>
            </w:pPr>
            <w:r w:rsidRPr="00477DB9">
              <w:rPr>
                <w:sz w:val="24"/>
                <w:szCs w:val="24"/>
              </w:rPr>
              <w:t>Создание условий для развития сельскохозя</w:t>
            </w:r>
            <w:r w:rsidRPr="00477DB9">
              <w:rPr>
                <w:sz w:val="24"/>
                <w:szCs w:val="24"/>
              </w:rPr>
              <w:t>й</w:t>
            </w:r>
            <w:r w:rsidRPr="00477DB9">
              <w:rPr>
                <w:sz w:val="24"/>
                <w:szCs w:val="24"/>
              </w:rPr>
              <w:t>ственной деятельности малых форм хозяйств</w:t>
            </w:r>
            <w:r w:rsidRPr="00477DB9">
              <w:rPr>
                <w:sz w:val="24"/>
                <w:szCs w:val="24"/>
              </w:rPr>
              <w:t>о</w:t>
            </w:r>
            <w:r w:rsidRPr="00477DB9">
              <w:rPr>
                <w:sz w:val="24"/>
                <w:szCs w:val="24"/>
              </w:rPr>
              <w:t>вания</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E712AA">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E712AA">
              <w:rPr>
                <w:sz w:val="24"/>
                <w:szCs w:val="24"/>
              </w:rPr>
              <w:t>−</w:t>
            </w:r>
            <w:r w:rsidRPr="00477DB9">
              <w:rPr>
                <w:sz w:val="24"/>
                <w:szCs w:val="24"/>
              </w:rPr>
              <w:t xml:space="preserve"> 2.3</w:t>
            </w:r>
            <w:r w:rsidR="00E712AA">
              <w:rPr>
                <w:sz w:val="24"/>
                <w:szCs w:val="24"/>
              </w:rPr>
              <w:t>;</w:t>
            </w:r>
            <w:r w:rsidRPr="00477DB9">
              <w:rPr>
                <w:sz w:val="24"/>
                <w:szCs w:val="24"/>
              </w:rPr>
              <w:t xml:space="preserve">                                        конеч</w:t>
            </w:r>
            <w:r w:rsidR="00E712AA">
              <w:rPr>
                <w:sz w:val="24"/>
                <w:szCs w:val="24"/>
              </w:rPr>
              <w:t>ный −</w:t>
            </w:r>
            <w:r w:rsidRPr="00477DB9">
              <w:rPr>
                <w:sz w:val="24"/>
                <w:szCs w:val="24"/>
              </w:rPr>
              <w:t xml:space="preserve"> 2.3</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18 455,45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5 495,45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4 765,00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4 765,00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2 765,00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r>
      <w:tr w:rsidR="0047773B" w:rsidRPr="00477DB9" w:rsidTr="00FD4A10">
        <w:trPr>
          <w:trHeight w:val="48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5 425,35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2 765,35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13 030,10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2 730,10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4 100,00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2 100,00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960"/>
          <w:jc w:val="center"/>
        </w:trPr>
        <w:tc>
          <w:tcPr>
            <w:tcW w:w="1230" w:type="dxa"/>
            <w:noWrap/>
            <w:hideMark/>
          </w:tcPr>
          <w:p w:rsidR="0047773B" w:rsidRPr="00477DB9" w:rsidRDefault="0047773B" w:rsidP="00FD4A10">
            <w:pPr>
              <w:jc w:val="center"/>
              <w:rPr>
                <w:sz w:val="24"/>
                <w:szCs w:val="24"/>
              </w:rPr>
            </w:pPr>
            <w:r w:rsidRPr="00477DB9">
              <w:rPr>
                <w:sz w:val="24"/>
                <w:szCs w:val="24"/>
              </w:rPr>
              <w:t>2.3.1.</w:t>
            </w:r>
          </w:p>
        </w:tc>
        <w:tc>
          <w:tcPr>
            <w:tcW w:w="2693" w:type="dxa"/>
            <w:hideMark/>
          </w:tcPr>
          <w:p w:rsidR="0047773B" w:rsidRPr="00477DB9" w:rsidRDefault="0047773B" w:rsidP="00FD4A10">
            <w:pPr>
              <w:jc w:val="both"/>
              <w:rPr>
                <w:sz w:val="24"/>
                <w:szCs w:val="24"/>
              </w:rPr>
            </w:pPr>
            <w:r w:rsidRPr="00477DB9">
              <w:rPr>
                <w:sz w:val="24"/>
                <w:szCs w:val="24"/>
              </w:rPr>
              <w:t>Субсидии на возмещ</w:t>
            </w:r>
            <w:r w:rsidRPr="00477DB9">
              <w:rPr>
                <w:sz w:val="24"/>
                <w:szCs w:val="24"/>
              </w:rPr>
              <w:t>е</w:t>
            </w:r>
            <w:r w:rsidRPr="00477DB9">
              <w:rPr>
                <w:sz w:val="24"/>
                <w:szCs w:val="24"/>
              </w:rPr>
              <w:t xml:space="preserve">ние части затрат на развитие материально-технической базы (за исключением личных подсобных хозяйств)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13 030,10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2 730,10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4 100,00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4 100,00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2 100,00</w:t>
            </w: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65"/>
          <w:jc w:val="center"/>
        </w:trPr>
        <w:tc>
          <w:tcPr>
            <w:tcW w:w="1230" w:type="dxa"/>
            <w:noWrap/>
            <w:hideMark/>
          </w:tcPr>
          <w:p w:rsidR="0047773B" w:rsidRPr="00477DB9" w:rsidRDefault="0047773B" w:rsidP="00FD4A10">
            <w:pPr>
              <w:jc w:val="center"/>
              <w:rPr>
                <w:sz w:val="24"/>
                <w:szCs w:val="24"/>
              </w:rPr>
            </w:pPr>
            <w:r w:rsidRPr="00477DB9">
              <w:rPr>
                <w:sz w:val="24"/>
                <w:szCs w:val="24"/>
              </w:rPr>
              <w:t>2.3.2.</w:t>
            </w:r>
          </w:p>
        </w:tc>
        <w:tc>
          <w:tcPr>
            <w:tcW w:w="2693" w:type="dxa"/>
            <w:hideMark/>
          </w:tcPr>
          <w:p w:rsidR="0047773B" w:rsidRPr="00477DB9" w:rsidRDefault="0047773B" w:rsidP="00FD4A10">
            <w:pPr>
              <w:jc w:val="both"/>
              <w:rPr>
                <w:sz w:val="24"/>
                <w:szCs w:val="24"/>
              </w:rPr>
            </w:pPr>
            <w:r w:rsidRPr="00477DB9">
              <w:rPr>
                <w:sz w:val="24"/>
                <w:szCs w:val="24"/>
              </w:rPr>
              <w:t>Субсидии на возмещ</w:t>
            </w:r>
            <w:r w:rsidRPr="00477DB9">
              <w:rPr>
                <w:sz w:val="24"/>
                <w:szCs w:val="24"/>
              </w:rPr>
              <w:t>е</w:t>
            </w:r>
            <w:r w:rsidRPr="00477DB9">
              <w:rPr>
                <w:sz w:val="24"/>
                <w:szCs w:val="24"/>
              </w:rPr>
              <w:t>ние части затрат (ра</w:t>
            </w:r>
            <w:r w:rsidRPr="00477DB9">
              <w:rPr>
                <w:sz w:val="24"/>
                <w:szCs w:val="24"/>
              </w:rPr>
              <w:t>с</w:t>
            </w:r>
            <w:r w:rsidRPr="00477DB9">
              <w:rPr>
                <w:sz w:val="24"/>
                <w:szCs w:val="24"/>
              </w:rPr>
              <w:t>ходов) на уплату за пользование электр</w:t>
            </w:r>
            <w:r w:rsidRPr="00477DB9">
              <w:rPr>
                <w:sz w:val="24"/>
                <w:szCs w:val="24"/>
              </w:rPr>
              <w:t>о</w:t>
            </w:r>
            <w:r w:rsidRPr="00477DB9">
              <w:rPr>
                <w:sz w:val="24"/>
                <w:szCs w:val="24"/>
              </w:rPr>
              <w:t>энергией</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5 425,35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2 765,351</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665,00</w:t>
            </w:r>
          </w:p>
        </w:tc>
      </w:tr>
      <w:tr w:rsidR="0047773B" w:rsidRPr="00477DB9" w:rsidTr="00FD4A10">
        <w:trPr>
          <w:trHeight w:val="1410"/>
          <w:jc w:val="center"/>
        </w:trPr>
        <w:tc>
          <w:tcPr>
            <w:tcW w:w="1230" w:type="dxa"/>
            <w:noWrap/>
            <w:hideMark/>
          </w:tcPr>
          <w:p w:rsidR="0047773B" w:rsidRPr="00477DB9" w:rsidRDefault="0047773B" w:rsidP="00FD4A10">
            <w:pPr>
              <w:jc w:val="center"/>
              <w:rPr>
                <w:sz w:val="24"/>
                <w:szCs w:val="24"/>
              </w:rPr>
            </w:pPr>
            <w:r w:rsidRPr="00477DB9">
              <w:rPr>
                <w:sz w:val="24"/>
                <w:szCs w:val="24"/>
              </w:rPr>
              <w:lastRenderedPageBreak/>
              <w:t>2.3.3.</w:t>
            </w:r>
          </w:p>
        </w:tc>
        <w:tc>
          <w:tcPr>
            <w:tcW w:w="2693" w:type="dxa"/>
            <w:hideMark/>
          </w:tcPr>
          <w:p w:rsidR="0047773B" w:rsidRPr="00477DB9" w:rsidRDefault="0047773B" w:rsidP="00FD4A10">
            <w:pPr>
              <w:jc w:val="both"/>
              <w:rPr>
                <w:sz w:val="24"/>
                <w:szCs w:val="24"/>
              </w:rPr>
            </w:pPr>
            <w:r w:rsidRPr="00477DB9">
              <w:rPr>
                <w:sz w:val="24"/>
                <w:szCs w:val="24"/>
              </w:rPr>
              <w:t>Компенсация части з</w:t>
            </w:r>
            <w:r w:rsidRPr="00477DB9">
              <w:rPr>
                <w:sz w:val="24"/>
                <w:szCs w:val="24"/>
              </w:rPr>
              <w:t>а</w:t>
            </w:r>
            <w:r w:rsidRPr="00477DB9">
              <w:rPr>
                <w:sz w:val="24"/>
                <w:szCs w:val="24"/>
              </w:rPr>
              <w:t>трат сельскохозяйс</w:t>
            </w:r>
            <w:r w:rsidRPr="00477DB9">
              <w:rPr>
                <w:sz w:val="24"/>
                <w:szCs w:val="24"/>
              </w:rPr>
              <w:t>т</w:t>
            </w:r>
            <w:r w:rsidRPr="00477DB9">
              <w:rPr>
                <w:sz w:val="24"/>
                <w:szCs w:val="24"/>
              </w:rPr>
              <w:t>венным товаропрои</w:t>
            </w:r>
            <w:r w:rsidRPr="00477DB9">
              <w:rPr>
                <w:sz w:val="24"/>
                <w:szCs w:val="24"/>
              </w:rPr>
              <w:t>з</w:t>
            </w:r>
            <w:r w:rsidRPr="00477DB9">
              <w:rPr>
                <w:sz w:val="24"/>
                <w:szCs w:val="24"/>
              </w:rPr>
              <w:t>водителям (за искл</w:t>
            </w:r>
            <w:r w:rsidRPr="00477DB9">
              <w:rPr>
                <w:sz w:val="24"/>
                <w:szCs w:val="24"/>
              </w:rPr>
              <w:t>ю</w:t>
            </w:r>
            <w:r w:rsidRPr="00477DB9">
              <w:rPr>
                <w:sz w:val="24"/>
                <w:szCs w:val="24"/>
              </w:rPr>
              <w:t>чением личных по</w:t>
            </w:r>
            <w:r w:rsidRPr="00477DB9">
              <w:rPr>
                <w:sz w:val="24"/>
                <w:szCs w:val="24"/>
              </w:rPr>
              <w:t>д</w:t>
            </w:r>
            <w:r w:rsidRPr="00477DB9">
              <w:rPr>
                <w:sz w:val="24"/>
                <w:szCs w:val="24"/>
              </w:rPr>
              <w:t>собных хозяйств) на развитие и модерниз</w:t>
            </w:r>
            <w:r w:rsidRPr="00477DB9">
              <w:rPr>
                <w:sz w:val="24"/>
                <w:szCs w:val="24"/>
              </w:rPr>
              <w:t>а</w:t>
            </w:r>
            <w:r w:rsidRPr="00477DB9">
              <w:rPr>
                <w:sz w:val="24"/>
                <w:szCs w:val="24"/>
              </w:rPr>
              <w:t>цию материально-технической базы агр</w:t>
            </w:r>
            <w:r w:rsidRPr="00477DB9">
              <w:rPr>
                <w:sz w:val="24"/>
                <w:szCs w:val="24"/>
              </w:rPr>
              <w:t>о</w:t>
            </w:r>
            <w:r w:rsidRPr="00477DB9">
              <w:rPr>
                <w:sz w:val="24"/>
                <w:szCs w:val="24"/>
              </w:rPr>
              <w:t>промышленного ко</w:t>
            </w:r>
            <w:r w:rsidRPr="00477DB9">
              <w:rPr>
                <w:sz w:val="24"/>
                <w:szCs w:val="24"/>
              </w:rPr>
              <w:t>м</w:t>
            </w:r>
            <w:r w:rsidRPr="00477DB9">
              <w:rPr>
                <w:sz w:val="24"/>
                <w:szCs w:val="24"/>
              </w:rPr>
              <w:t>плекса района</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E712AA" w:rsidRPr="00477DB9" w:rsidTr="00A8786F">
        <w:trPr>
          <w:trHeight w:val="315"/>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t>Итого по основному мероприятию 2.3.</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18 455,45</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5 495,45</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4 765,00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4 765,00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2 765,00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665,00</w:t>
            </w:r>
          </w:p>
        </w:tc>
      </w:tr>
      <w:tr w:rsidR="00E712AA" w:rsidRPr="00477DB9" w:rsidTr="00A8786F">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13 030,10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2 730,10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4 100,00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4 100,00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2 100,00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A8786F">
        <w:trPr>
          <w:trHeight w:val="43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5 425,35</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2 765,35</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665,00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665,00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665,00</w:t>
            </w:r>
          </w:p>
        </w:tc>
        <w:tc>
          <w:tcPr>
            <w:tcW w:w="850" w:type="dxa"/>
            <w:noWrap/>
            <w:tcMar>
              <w:left w:w="0" w:type="dxa"/>
              <w:right w:w="0" w:type="dxa"/>
            </w:tcMar>
            <w:hideMark/>
          </w:tcPr>
          <w:p w:rsidR="00E712AA" w:rsidRPr="00477DB9" w:rsidRDefault="00E712AA" w:rsidP="00FD4A10">
            <w:pPr>
              <w:jc w:val="center"/>
              <w:rPr>
                <w:sz w:val="24"/>
                <w:szCs w:val="24"/>
              </w:rPr>
            </w:pPr>
            <w:r w:rsidRPr="00477DB9">
              <w:rPr>
                <w:sz w:val="24"/>
                <w:szCs w:val="24"/>
              </w:rPr>
              <w:t>665,00</w:t>
            </w:r>
          </w:p>
        </w:tc>
      </w:tr>
      <w:tr w:rsidR="0047773B" w:rsidRPr="00477DB9" w:rsidTr="00FD4A10">
        <w:trPr>
          <w:trHeight w:val="495"/>
          <w:jc w:val="center"/>
        </w:trPr>
        <w:tc>
          <w:tcPr>
            <w:tcW w:w="1230" w:type="dxa"/>
            <w:vMerge w:val="restart"/>
            <w:hideMark/>
          </w:tcPr>
          <w:p w:rsidR="0047773B" w:rsidRPr="00477DB9" w:rsidRDefault="0047773B" w:rsidP="00FD4A10">
            <w:pPr>
              <w:jc w:val="center"/>
              <w:rPr>
                <w:sz w:val="24"/>
                <w:szCs w:val="24"/>
              </w:rPr>
            </w:pPr>
            <w:r w:rsidRPr="00477DB9">
              <w:rPr>
                <w:sz w:val="24"/>
                <w:szCs w:val="24"/>
              </w:rPr>
              <w:t>2.4.</w:t>
            </w:r>
          </w:p>
        </w:tc>
        <w:tc>
          <w:tcPr>
            <w:tcW w:w="2693" w:type="dxa"/>
            <w:vMerge w:val="restart"/>
            <w:hideMark/>
          </w:tcPr>
          <w:p w:rsidR="0047773B" w:rsidRPr="00477DB9" w:rsidRDefault="0047773B" w:rsidP="00FD4A10">
            <w:pPr>
              <w:jc w:val="both"/>
              <w:rPr>
                <w:sz w:val="24"/>
                <w:szCs w:val="24"/>
              </w:rPr>
            </w:pPr>
            <w:r w:rsidRPr="00477DB9">
              <w:rPr>
                <w:sz w:val="24"/>
                <w:szCs w:val="24"/>
              </w:rPr>
              <w:t>Обеспечение устойч</w:t>
            </w:r>
            <w:r w:rsidRPr="00477DB9">
              <w:rPr>
                <w:sz w:val="24"/>
                <w:szCs w:val="24"/>
              </w:rPr>
              <w:t>и</w:t>
            </w:r>
            <w:r w:rsidRPr="00477DB9">
              <w:rPr>
                <w:sz w:val="24"/>
                <w:szCs w:val="24"/>
              </w:rPr>
              <w:t>вого развития рыбох</w:t>
            </w:r>
            <w:r w:rsidRPr="00477DB9">
              <w:rPr>
                <w:sz w:val="24"/>
                <w:szCs w:val="24"/>
              </w:rPr>
              <w:t>о</w:t>
            </w:r>
            <w:r w:rsidRPr="00477DB9">
              <w:rPr>
                <w:sz w:val="24"/>
                <w:szCs w:val="24"/>
              </w:rPr>
              <w:t>зяйственного компле</w:t>
            </w:r>
            <w:r w:rsidRPr="00477DB9">
              <w:rPr>
                <w:sz w:val="24"/>
                <w:szCs w:val="24"/>
              </w:rPr>
              <w:t>к</w:t>
            </w:r>
            <w:r w:rsidRPr="00477DB9">
              <w:rPr>
                <w:sz w:val="24"/>
                <w:szCs w:val="24"/>
              </w:rPr>
              <w:t>са</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E712AA">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E712AA">
              <w:rPr>
                <w:sz w:val="24"/>
                <w:szCs w:val="24"/>
              </w:rPr>
              <w:t>−</w:t>
            </w:r>
            <w:r w:rsidRPr="00477DB9">
              <w:rPr>
                <w:sz w:val="24"/>
                <w:szCs w:val="24"/>
              </w:rPr>
              <w:t xml:space="preserve"> 2.4</w:t>
            </w:r>
            <w:r w:rsidR="00E712AA">
              <w:rPr>
                <w:sz w:val="24"/>
                <w:szCs w:val="24"/>
              </w:rPr>
              <w:t>;</w:t>
            </w:r>
            <w:r w:rsidRPr="00477DB9">
              <w:rPr>
                <w:sz w:val="24"/>
                <w:szCs w:val="24"/>
              </w:rPr>
              <w:t xml:space="preserve">                                        конеч</w:t>
            </w:r>
            <w:r w:rsidR="00E712AA">
              <w:rPr>
                <w:sz w:val="24"/>
                <w:szCs w:val="24"/>
              </w:rPr>
              <w:t>ный −</w:t>
            </w:r>
            <w:r w:rsidRPr="00477DB9">
              <w:rPr>
                <w:sz w:val="24"/>
                <w:szCs w:val="24"/>
              </w:rPr>
              <w:t xml:space="preserve"> 2.4</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10 174,00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4 030,00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2 386,00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2 490,00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1 268,00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49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0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10 174,00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4 030,00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2 386,00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2 490,00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1 268,00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1230"/>
          <w:jc w:val="center"/>
        </w:trPr>
        <w:tc>
          <w:tcPr>
            <w:tcW w:w="1230" w:type="dxa"/>
            <w:noWrap/>
            <w:hideMark/>
          </w:tcPr>
          <w:p w:rsidR="0047773B" w:rsidRPr="00477DB9" w:rsidRDefault="0047773B" w:rsidP="00FD4A10">
            <w:pPr>
              <w:jc w:val="center"/>
              <w:rPr>
                <w:sz w:val="24"/>
                <w:szCs w:val="24"/>
              </w:rPr>
            </w:pPr>
            <w:r w:rsidRPr="00477DB9">
              <w:rPr>
                <w:sz w:val="24"/>
                <w:szCs w:val="24"/>
              </w:rPr>
              <w:t>2.4.1.</w:t>
            </w:r>
          </w:p>
        </w:tc>
        <w:tc>
          <w:tcPr>
            <w:tcW w:w="2693" w:type="dxa"/>
            <w:hideMark/>
          </w:tcPr>
          <w:p w:rsidR="0047773B" w:rsidRPr="00477DB9" w:rsidRDefault="0047773B" w:rsidP="00FD4A10">
            <w:pPr>
              <w:jc w:val="both"/>
              <w:rPr>
                <w:sz w:val="24"/>
                <w:szCs w:val="24"/>
              </w:rPr>
            </w:pPr>
            <w:r w:rsidRPr="00477DB9">
              <w:rPr>
                <w:sz w:val="24"/>
                <w:szCs w:val="24"/>
              </w:rPr>
              <w:t>Субсидирование выл</w:t>
            </w:r>
            <w:r w:rsidRPr="00477DB9">
              <w:rPr>
                <w:sz w:val="24"/>
                <w:szCs w:val="24"/>
              </w:rPr>
              <w:t>о</w:t>
            </w:r>
            <w:r w:rsidRPr="00477DB9">
              <w:rPr>
                <w:sz w:val="24"/>
                <w:szCs w:val="24"/>
              </w:rPr>
              <w:t>ва и реализации това</w:t>
            </w:r>
            <w:r w:rsidRPr="00477DB9">
              <w:rPr>
                <w:sz w:val="24"/>
                <w:szCs w:val="24"/>
              </w:rPr>
              <w:t>р</w:t>
            </w:r>
            <w:r w:rsidRPr="00477DB9">
              <w:rPr>
                <w:sz w:val="24"/>
                <w:szCs w:val="24"/>
              </w:rPr>
              <w:t>ной пищевой рыбы (в том числе искусственно выращенной), товарной пищевой рыбопроду</w:t>
            </w:r>
            <w:r w:rsidRPr="00477DB9">
              <w:rPr>
                <w:sz w:val="24"/>
                <w:szCs w:val="24"/>
              </w:rPr>
              <w:t>к</w:t>
            </w:r>
            <w:r w:rsidRPr="00477DB9">
              <w:rPr>
                <w:sz w:val="24"/>
                <w:szCs w:val="24"/>
              </w:rPr>
              <w:t xml:space="preserve">ции       </w:t>
            </w:r>
          </w:p>
        </w:tc>
        <w:tc>
          <w:tcPr>
            <w:tcW w:w="1559" w:type="dxa"/>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10 174,00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4 030,00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2 386,00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2 490,00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1 268,00</w:t>
            </w:r>
          </w:p>
        </w:tc>
        <w:tc>
          <w:tcPr>
            <w:tcW w:w="850" w:type="dxa"/>
            <w:noWrap/>
            <w:tcMar>
              <w:left w:w="0" w:type="dxa"/>
              <w:right w:w="0" w:type="dxa"/>
            </w:tcMar>
            <w:hideMark/>
          </w:tcPr>
          <w:p w:rsidR="0047773B" w:rsidRPr="00477DB9" w:rsidRDefault="0047773B" w:rsidP="00FD4A10">
            <w:pPr>
              <w:jc w:val="center"/>
              <w:rPr>
                <w:sz w:val="24"/>
                <w:szCs w:val="24"/>
              </w:rPr>
            </w:pPr>
          </w:p>
        </w:tc>
      </w:tr>
      <w:tr w:rsidR="00E712AA" w:rsidRPr="00477DB9" w:rsidTr="002C0E2B">
        <w:trPr>
          <w:trHeight w:val="315"/>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t>Итого по основному мероприятию 2.4.</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10 174,00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4 030,00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2386,00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2490,00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1268,00</w:t>
            </w:r>
          </w:p>
        </w:tc>
        <w:tc>
          <w:tcPr>
            <w:tcW w:w="850" w:type="dxa"/>
            <w:noWrap/>
            <w:tcMar>
              <w:left w:w="0" w:type="dxa"/>
              <w:right w:w="0" w:type="dxa"/>
            </w:tcMar>
            <w:hideMark/>
          </w:tcPr>
          <w:p w:rsidR="00E712AA" w:rsidRPr="00477DB9" w:rsidRDefault="00E712AA" w:rsidP="00FD4A10">
            <w:pPr>
              <w:jc w:val="center"/>
              <w:rPr>
                <w:sz w:val="24"/>
                <w:szCs w:val="24"/>
              </w:rPr>
            </w:pPr>
          </w:p>
        </w:tc>
      </w:tr>
      <w:tr w:rsidR="00E712AA" w:rsidRPr="00477DB9" w:rsidTr="002C0E2B">
        <w:trPr>
          <w:trHeight w:val="43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p>
        </w:tc>
        <w:tc>
          <w:tcPr>
            <w:tcW w:w="1276" w:type="dxa"/>
            <w:noWrap/>
            <w:tcMar>
              <w:left w:w="0" w:type="dxa"/>
              <w:right w:w="0" w:type="dxa"/>
            </w:tcMar>
            <w:hideMark/>
          </w:tcPr>
          <w:p w:rsidR="00E712AA" w:rsidRPr="00477DB9" w:rsidRDefault="00E712AA" w:rsidP="00FD4A10">
            <w:pPr>
              <w:jc w:val="center"/>
              <w:rPr>
                <w:sz w:val="24"/>
                <w:szCs w:val="24"/>
              </w:rPr>
            </w:pPr>
          </w:p>
        </w:tc>
        <w:tc>
          <w:tcPr>
            <w:tcW w:w="1134" w:type="dxa"/>
            <w:noWrap/>
            <w:tcMar>
              <w:left w:w="0" w:type="dxa"/>
              <w:right w:w="0" w:type="dxa"/>
            </w:tcMar>
            <w:hideMark/>
          </w:tcPr>
          <w:p w:rsidR="00E712AA" w:rsidRPr="00477DB9" w:rsidRDefault="00E712AA" w:rsidP="00FD4A10">
            <w:pPr>
              <w:jc w:val="center"/>
              <w:rPr>
                <w:sz w:val="24"/>
                <w:szCs w:val="24"/>
              </w:rPr>
            </w:pPr>
          </w:p>
        </w:tc>
        <w:tc>
          <w:tcPr>
            <w:tcW w:w="1276" w:type="dxa"/>
            <w:noWrap/>
            <w:tcMar>
              <w:left w:w="0" w:type="dxa"/>
              <w:right w:w="0" w:type="dxa"/>
            </w:tcMar>
            <w:hideMark/>
          </w:tcPr>
          <w:p w:rsidR="00E712AA" w:rsidRPr="00477DB9" w:rsidRDefault="00E712AA" w:rsidP="00FD4A10">
            <w:pPr>
              <w:jc w:val="center"/>
              <w:rPr>
                <w:sz w:val="24"/>
                <w:szCs w:val="24"/>
              </w:rPr>
            </w:pPr>
          </w:p>
        </w:tc>
        <w:tc>
          <w:tcPr>
            <w:tcW w:w="1134" w:type="dxa"/>
            <w:noWrap/>
            <w:tcMar>
              <w:left w:w="0" w:type="dxa"/>
              <w:right w:w="0" w:type="dxa"/>
            </w:tcMar>
            <w:hideMark/>
          </w:tcPr>
          <w:p w:rsidR="00E712AA" w:rsidRPr="00477DB9" w:rsidRDefault="00E712AA" w:rsidP="00FD4A10">
            <w:pPr>
              <w:jc w:val="center"/>
              <w:rPr>
                <w:sz w:val="24"/>
                <w:szCs w:val="24"/>
              </w:rPr>
            </w:pPr>
          </w:p>
        </w:tc>
        <w:tc>
          <w:tcPr>
            <w:tcW w:w="850" w:type="dxa"/>
            <w:noWrap/>
            <w:tcMar>
              <w:left w:w="0" w:type="dxa"/>
              <w:right w:w="0" w:type="dxa"/>
            </w:tcMar>
            <w:hideMark/>
          </w:tcPr>
          <w:p w:rsidR="00E712AA" w:rsidRPr="00477DB9" w:rsidRDefault="00E712AA" w:rsidP="00FD4A10">
            <w:pPr>
              <w:jc w:val="center"/>
              <w:rPr>
                <w:sz w:val="24"/>
                <w:szCs w:val="24"/>
              </w:rPr>
            </w:pPr>
          </w:p>
        </w:tc>
      </w:tr>
      <w:tr w:rsidR="00E712AA" w:rsidRPr="00477DB9" w:rsidTr="002C0E2B">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10 174,00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4 030,00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2386,00</w:t>
            </w:r>
          </w:p>
        </w:tc>
        <w:tc>
          <w:tcPr>
            <w:tcW w:w="1276" w:type="dxa"/>
            <w:noWrap/>
            <w:tcMar>
              <w:left w:w="0" w:type="dxa"/>
              <w:right w:w="0" w:type="dxa"/>
            </w:tcMar>
            <w:hideMark/>
          </w:tcPr>
          <w:p w:rsidR="00E712AA" w:rsidRPr="00477DB9" w:rsidRDefault="00E712AA" w:rsidP="00FD4A10">
            <w:pPr>
              <w:jc w:val="center"/>
              <w:rPr>
                <w:sz w:val="24"/>
                <w:szCs w:val="24"/>
              </w:rPr>
            </w:pPr>
            <w:r w:rsidRPr="00477DB9">
              <w:rPr>
                <w:sz w:val="24"/>
                <w:szCs w:val="24"/>
              </w:rPr>
              <w:t>2490,00</w:t>
            </w:r>
          </w:p>
        </w:tc>
        <w:tc>
          <w:tcPr>
            <w:tcW w:w="1134" w:type="dxa"/>
            <w:noWrap/>
            <w:tcMar>
              <w:left w:w="0" w:type="dxa"/>
              <w:right w:w="0" w:type="dxa"/>
            </w:tcMar>
            <w:hideMark/>
          </w:tcPr>
          <w:p w:rsidR="00E712AA" w:rsidRPr="00477DB9" w:rsidRDefault="00E712AA" w:rsidP="00FD4A10">
            <w:pPr>
              <w:jc w:val="center"/>
              <w:rPr>
                <w:sz w:val="24"/>
                <w:szCs w:val="24"/>
              </w:rPr>
            </w:pPr>
            <w:r w:rsidRPr="00477DB9">
              <w:rPr>
                <w:sz w:val="24"/>
                <w:szCs w:val="24"/>
              </w:rPr>
              <w:t>1268,00</w:t>
            </w:r>
          </w:p>
        </w:tc>
        <w:tc>
          <w:tcPr>
            <w:tcW w:w="850" w:type="dxa"/>
            <w:noWrap/>
            <w:tcMar>
              <w:left w:w="0" w:type="dxa"/>
              <w:right w:w="0" w:type="dxa"/>
            </w:tcMar>
            <w:hideMark/>
          </w:tcPr>
          <w:p w:rsidR="00E712AA" w:rsidRPr="00477DB9" w:rsidRDefault="00E712AA" w:rsidP="00FD4A10">
            <w:pPr>
              <w:jc w:val="center"/>
              <w:rPr>
                <w:sz w:val="24"/>
                <w:szCs w:val="24"/>
              </w:rPr>
            </w:pP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2.5.</w:t>
            </w:r>
          </w:p>
        </w:tc>
        <w:tc>
          <w:tcPr>
            <w:tcW w:w="2693" w:type="dxa"/>
            <w:vMerge w:val="restart"/>
            <w:hideMark/>
          </w:tcPr>
          <w:p w:rsidR="0047773B" w:rsidRPr="00477DB9" w:rsidRDefault="0047773B" w:rsidP="00FD4A10">
            <w:pPr>
              <w:jc w:val="both"/>
              <w:rPr>
                <w:sz w:val="24"/>
                <w:szCs w:val="24"/>
              </w:rPr>
            </w:pPr>
            <w:r w:rsidRPr="00477DB9">
              <w:rPr>
                <w:sz w:val="24"/>
                <w:szCs w:val="24"/>
              </w:rPr>
              <w:t>Развитие системы заг</w:t>
            </w:r>
            <w:r w:rsidRPr="00477DB9">
              <w:rPr>
                <w:sz w:val="24"/>
                <w:szCs w:val="24"/>
              </w:rPr>
              <w:t>о</w:t>
            </w:r>
            <w:r w:rsidRPr="00477DB9">
              <w:rPr>
                <w:sz w:val="24"/>
                <w:szCs w:val="24"/>
              </w:rPr>
              <w:t>товки и переработки дикоросов</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E712AA">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E712AA">
              <w:rPr>
                <w:sz w:val="24"/>
                <w:szCs w:val="24"/>
              </w:rPr>
              <w:t>−</w:t>
            </w:r>
            <w:r w:rsidRPr="00477DB9">
              <w:rPr>
                <w:sz w:val="24"/>
                <w:szCs w:val="24"/>
              </w:rPr>
              <w:t xml:space="preserve"> 2.5</w:t>
            </w:r>
            <w:r w:rsidR="00E712AA">
              <w:rPr>
                <w:sz w:val="24"/>
                <w:szCs w:val="24"/>
              </w:rPr>
              <w:t>,</w:t>
            </w:r>
            <w:r w:rsidRPr="00477DB9">
              <w:rPr>
                <w:sz w:val="24"/>
                <w:szCs w:val="24"/>
              </w:rPr>
              <w:t xml:space="preserve"> 2.6</w:t>
            </w:r>
            <w:r w:rsidR="00E712AA">
              <w:rPr>
                <w:sz w:val="24"/>
                <w:szCs w:val="24"/>
              </w:rPr>
              <w:t>;                      конечный −</w:t>
            </w:r>
            <w:r w:rsidR="00B866A9">
              <w:rPr>
                <w:sz w:val="24"/>
                <w:szCs w:val="24"/>
              </w:rPr>
              <w:t xml:space="preserve"> 2.5.1,</w:t>
            </w:r>
            <w:r w:rsidRPr="00477DB9">
              <w:rPr>
                <w:sz w:val="24"/>
                <w:szCs w:val="24"/>
              </w:rPr>
              <w:t xml:space="preserve"> 2.5.2</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1190,700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399,700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272,000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272,000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247,000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r>
      <w:tr w:rsidR="0047773B" w:rsidRPr="00477DB9" w:rsidTr="00FD4A10">
        <w:trPr>
          <w:trHeight w:val="3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1190,700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399,700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272,000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272,000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247,000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0,000</w:t>
            </w:r>
          </w:p>
        </w:tc>
      </w:tr>
      <w:tr w:rsidR="0047773B" w:rsidRPr="00477DB9" w:rsidTr="00FD4A10">
        <w:trPr>
          <w:trHeight w:val="4200"/>
          <w:jc w:val="center"/>
        </w:trPr>
        <w:tc>
          <w:tcPr>
            <w:tcW w:w="1230" w:type="dxa"/>
            <w:hideMark/>
          </w:tcPr>
          <w:p w:rsidR="0047773B" w:rsidRPr="00477DB9" w:rsidRDefault="0047773B" w:rsidP="00FD4A10">
            <w:pPr>
              <w:jc w:val="center"/>
              <w:rPr>
                <w:sz w:val="24"/>
                <w:szCs w:val="24"/>
              </w:rPr>
            </w:pPr>
            <w:r w:rsidRPr="00477DB9">
              <w:rPr>
                <w:sz w:val="24"/>
                <w:szCs w:val="24"/>
              </w:rPr>
              <w:t>2.5.1.</w:t>
            </w:r>
          </w:p>
        </w:tc>
        <w:tc>
          <w:tcPr>
            <w:tcW w:w="2693" w:type="dxa"/>
            <w:hideMark/>
          </w:tcPr>
          <w:p w:rsidR="0047773B" w:rsidRPr="00477DB9" w:rsidRDefault="0047773B" w:rsidP="00E712AA">
            <w:pPr>
              <w:jc w:val="both"/>
              <w:rPr>
                <w:sz w:val="24"/>
                <w:szCs w:val="24"/>
              </w:rPr>
            </w:pPr>
            <w:r w:rsidRPr="00477DB9">
              <w:rPr>
                <w:sz w:val="24"/>
                <w:szCs w:val="24"/>
              </w:rPr>
              <w:t>Субсидирование пр</w:t>
            </w:r>
            <w:r w:rsidRPr="00477DB9">
              <w:rPr>
                <w:sz w:val="24"/>
                <w:szCs w:val="24"/>
              </w:rPr>
              <w:t>о</w:t>
            </w:r>
            <w:r w:rsidRPr="00477DB9">
              <w:rPr>
                <w:sz w:val="24"/>
                <w:szCs w:val="24"/>
              </w:rPr>
              <w:t>дукции дикоросов, з</w:t>
            </w:r>
            <w:r w:rsidRPr="00477DB9">
              <w:rPr>
                <w:sz w:val="24"/>
                <w:szCs w:val="24"/>
              </w:rPr>
              <w:t>а</w:t>
            </w:r>
            <w:r w:rsidRPr="00477DB9">
              <w:rPr>
                <w:sz w:val="24"/>
                <w:szCs w:val="24"/>
              </w:rPr>
              <w:t>готовленной на терр</w:t>
            </w:r>
            <w:r w:rsidRPr="00477DB9">
              <w:rPr>
                <w:sz w:val="24"/>
                <w:szCs w:val="24"/>
              </w:rPr>
              <w:t>и</w:t>
            </w:r>
            <w:r w:rsidRPr="00477DB9">
              <w:rPr>
                <w:sz w:val="24"/>
                <w:szCs w:val="24"/>
              </w:rPr>
              <w:t>тории автономного о</w:t>
            </w:r>
            <w:r w:rsidRPr="00477DB9">
              <w:rPr>
                <w:sz w:val="24"/>
                <w:szCs w:val="24"/>
              </w:rPr>
              <w:t>к</w:t>
            </w:r>
            <w:r w:rsidRPr="00477DB9">
              <w:rPr>
                <w:sz w:val="24"/>
                <w:szCs w:val="24"/>
              </w:rPr>
              <w:t>руга при реализации переработчикам пр</w:t>
            </w:r>
            <w:r w:rsidRPr="00477DB9">
              <w:rPr>
                <w:sz w:val="24"/>
                <w:szCs w:val="24"/>
              </w:rPr>
              <w:t>о</w:t>
            </w:r>
            <w:r w:rsidRPr="00477DB9">
              <w:rPr>
                <w:sz w:val="24"/>
                <w:szCs w:val="24"/>
              </w:rPr>
              <w:t>дукции дикоросов, а также государстве</w:t>
            </w:r>
            <w:r w:rsidRPr="00477DB9">
              <w:rPr>
                <w:sz w:val="24"/>
                <w:szCs w:val="24"/>
              </w:rPr>
              <w:t>н</w:t>
            </w:r>
            <w:r w:rsidRPr="00477DB9">
              <w:rPr>
                <w:sz w:val="24"/>
                <w:szCs w:val="24"/>
              </w:rPr>
              <w:t>ным, муниципальным предприятиям и бю</w:t>
            </w:r>
            <w:r w:rsidRPr="00477DB9">
              <w:rPr>
                <w:sz w:val="24"/>
                <w:szCs w:val="24"/>
              </w:rPr>
              <w:t>д</w:t>
            </w:r>
            <w:r w:rsidRPr="00477DB9">
              <w:rPr>
                <w:sz w:val="24"/>
                <w:szCs w:val="24"/>
              </w:rPr>
              <w:t>жетным муниципал</w:t>
            </w:r>
            <w:r w:rsidRPr="00477DB9">
              <w:rPr>
                <w:sz w:val="24"/>
                <w:szCs w:val="24"/>
              </w:rPr>
              <w:t>ь</w:t>
            </w:r>
            <w:r w:rsidRPr="00477DB9">
              <w:rPr>
                <w:sz w:val="24"/>
                <w:szCs w:val="24"/>
              </w:rPr>
              <w:t>ным учреждениям с</w:t>
            </w:r>
            <w:r w:rsidRPr="00477DB9">
              <w:rPr>
                <w:sz w:val="24"/>
                <w:szCs w:val="24"/>
              </w:rPr>
              <w:t>о</w:t>
            </w:r>
            <w:r w:rsidRPr="00477DB9">
              <w:rPr>
                <w:sz w:val="24"/>
                <w:szCs w:val="24"/>
              </w:rPr>
              <w:t>циальной сферы Ха</w:t>
            </w:r>
            <w:r w:rsidRPr="00477DB9">
              <w:rPr>
                <w:sz w:val="24"/>
                <w:szCs w:val="24"/>
              </w:rPr>
              <w:t>н</w:t>
            </w:r>
            <w:r w:rsidRPr="00477DB9">
              <w:rPr>
                <w:sz w:val="24"/>
                <w:szCs w:val="24"/>
              </w:rPr>
              <w:t>ты-</w:t>
            </w:r>
            <w:r w:rsidR="00E712AA">
              <w:rPr>
                <w:sz w:val="24"/>
                <w:szCs w:val="24"/>
              </w:rPr>
              <w:t>М</w:t>
            </w:r>
            <w:r w:rsidRPr="00477DB9">
              <w:rPr>
                <w:sz w:val="24"/>
                <w:szCs w:val="24"/>
              </w:rPr>
              <w:t>ансийского авт</w:t>
            </w:r>
            <w:r w:rsidRPr="00477DB9">
              <w:rPr>
                <w:sz w:val="24"/>
                <w:szCs w:val="24"/>
              </w:rPr>
              <w:t>о</w:t>
            </w:r>
            <w:r w:rsidRPr="00477DB9">
              <w:rPr>
                <w:sz w:val="24"/>
                <w:szCs w:val="24"/>
              </w:rPr>
              <w:t>номного округа – Ю</w:t>
            </w:r>
            <w:r w:rsidRPr="00477DB9">
              <w:rPr>
                <w:sz w:val="24"/>
                <w:szCs w:val="24"/>
              </w:rPr>
              <w:t>г</w:t>
            </w:r>
            <w:r w:rsidRPr="00477DB9">
              <w:rPr>
                <w:sz w:val="24"/>
                <w:szCs w:val="24"/>
              </w:rPr>
              <w:t>ры; Субсидирование переработки продукции дикоросов, заготовле</w:t>
            </w:r>
            <w:r w:rsidRPr="00477DB9">
              <w:rPr>
                <w:sz w:val="24"/>
                <w:szCs w:val="24"/>
              </w:rPr>
              <w:t>н</w:t>
            </w:r>
            <w:r w:rsidR="00E712AA">
              <w:rPr>
                <w:sz w:val="24"/>
                <w:szCs w:val="24"/>
              </w:rPr>
              <w:t>ных в Ханты-М</w:t>
            </w:r>
            <w:r w:rsidRPr="00477DB9">
              <w:rPr>
                <w:sz w:val="24"/>
                <w:szCs w:val="24"/>
              </w:rPr>
              <w:t>ансийском автоно</w:t>
            </w:r>
            <w:r w:rsidRPr="00477DB9">
              <w:rPr>
                <w:sz w:val="24"/>
                <w:szCs w:val="24"/>
              </w:rPr>
              <w:t>м</w:t>
            </w:r>
            <w:r w:rsidRPr="00477DB9">
              <w:rPr>
                <w:sz w:val="24"/>
                <w:szCs w:val="24"/>
              </w:rPr>
              <w:t>ном округе – Югре; Предоставление субс</w:t>
            </w:r>
            <w:r w:rsidRPr="00477DB9">
              <w:rPr>
                <w:sz w:val="24"/>
                <w:szCs w:val="24"/>
              </w:rPr>
              <w:t>и</w:t>
            </w:r>
            <w:r w:rsidRPr="00477DB9">
              <w:rPr>
                <w:sz w:val="24"/>
                <w:szCs w:val="24"/>
              </w:rPr>
              <w:t>дий на возведение (строительство), осн</w:t>
            </w:r>
            <w:r w:rsidRPr="00477DB9">
              <w:rPr>
                <w:sz w:val="24"/>
                <w:szCs w:val="24"/>
              </w:rPr>
              <w:t>а</w:t>
            </w:r>
            <w:r w:rsidRPr="00477DB9">
              <w:rPr>
                <w:sz w:val="24"/>
                <w:szCs w:val="24"/>
              </w:rPr>
              <w:t xml:space="preserve">щение, страхование </w:t>
            </w:r>
            <w:r w:rsidRPr="00477DB9">
              <w:rPr>
                <w:sz w:val="24"/>
                <w:szCs w:val="24"/>
              </w:rPr>
              <w:lastRenderedPageBreak/>
              <w:t>пунктов по приемке дикоросов (для орган</w:t>
            </w:r>
            <w:r w:rsidRPr="00477DB9">
              <w:rPr>
                <w:sz w:val="24"/>
                <w:szCs w:val="24"/>
              </w:rPr>
              <w:t>и</w:t>
            </w:r>
            <w:r w:rsidRPr="00477DB9">
              <w:rPr>
                <w:sz w:val="24"/>
                <w:szCs w:val="24"/>
              </w:rPr>
              <w:t>заций, имеющих статус факторий), приобрет</w:t>
            </w:r>
            <w:r w:rsidRPr="00477DB9">
              <w:rPr>
                <w:sz w:val="24"/>
                <w:szCs w:val="24"/>
              </w:rPr>
              <w:t>е</w:t>
            </w:r>
            <w:r w:rsidRPr="00477DB9">
              <w:rPr>
                <w:sz w:val="24"/>
                <w:szCs w:val="24"/>
              </w:rPr>
              <w:t>ние материально – те</w:t>
            </w:r>
            <w:r w:rsidRPr="00477DB9">
              <w:rPr>
                <w:sz w:val="24"/>
                <w:szCs w:val="24"/>
              </w:rPr>
              <w:t>х</w:t>
            </w:r>
            <w:r w:rsidRPr="00477DB9">
              <w:rPr>
                <w:sz w:val="24"/>
                <w:szCs w:val="24"/>
              </w:rPr>
              <w:t>нических средств и оборудования для хр</w:t>
            </w:r>
            <w:r w:rsidRPr="00477DB9">
              <w:rPr>
                <w:sz w:val="24"/>
                <w:szCs w:val="24"/>
              </w:rPr>
              <w:t>а</w:t>
            </w:r>
            <w:r w:rsidRPr="00477DB9">
              <w:rPr>
                <w:sz w:val="24"/>
                <w:szCs w:val="24"/>
              </w:rPr>
              <w:t>нения, транспортиро</w:t>
            </w:r>
            <w:r w:rsidRPr="00477DB9">
              <w:rPr>
                <w:sz w:val="24"/>
                <w:szCs w:val="24"/>
              </w:rPr>
              <w:t>в</w:t>
            </w:r>
            <w:r w:rsidRPr="00477DB9">
              <w:rPr>
                <w:sz w:val="24"/>
                <w:szCs w:val="24"/>
              </w:rPr>
              <w:t>ки и переработки дик</w:t>
            </w:r>
            <w:r w:rsidRPr="00477DB9">
              <w:rPr>
                <w:sz w:val="24"/>
                <w:szCs w:val="24"/>
              </w:rPr>
              <w:t>о</w:t>
            </w:r>
            <w:r w:rsidRPr="00477DB9">
              <w:rPr>
                <w:sz w:val="24"/>
                <w:szCs w:val="24"/>
              </w:rPr>
              <w:t>росов; Компенсация части затрат на орган</w:t>
            </w:r>
            <w:r w:rsidRPr="00477DB9">
              <w:rPr>
                <w:sz w:val="24"/>
                <w:szCs w:val="24"/>
              </w:rPr>
              <w:t>и</w:t>
            </w:r>
            <w:r w:rsidRPr="00477DB9">
              <w:rPr>
                <w:sz w:val="24"/>
                <w:szCs w:val="24"/>
              </w:rPr>
              <w:t>зацию презентации продукции из дикор</w:t>
            </w:r>
            <w:r w:rsidRPr="00477DB9">
              <w:rPr>
                <w:sz w:val="24"/>
                <w:szCs w:val="24"/>
              </w:rPr>
              <w:t>о</w:t>
            </w:r>
            <w:r w:rsidRPr="00477DB9">
              <w:rPr>
                <w:sz w:val="24"/>
                <w:szCs w:val="24"/>
              </w:rPr>
              <w:t>сов, участие в выста</w:t>
            </w:r>
            <w:r w:rsidRPr="00477DB9">
              <w:rPr>
                <w:sz w:val="24"/>
                <w:szCs w:val="24"/>
              </w:rPr>
              <w:t>в</w:t>
            </w:r>
            <w:r w:rsidRPr="00477DB9">
              <w:rPr>
                <w:sz w:val="24"/>
                <w:szCs w:val="24"/>
              </w:rPr>
              <w:t>ках-ярмарках, форумах</w:t>
            </w:r>
          </w:p>
        </w:tc>
        <w:tc>
          <w:tcPr>
            <w:tcW w:w="1559" w:type="dxa"/>
            <w:hideMark/>
          </w:tcPr>
          <w:p w:rsidR="0047773B" w:rsidRPr="00477DB9" w:rsidRDefault="0047773B" w:rsidP="00FD4A10">
            <w:pPr>
              <w:jc w:val="both"/>
              <w:rPr>
                <w:sz w:val="24"/>
                <w:szCs w:val="24"/>
              </w:rPr>
            </w:pPr>
            <w:r w:rsidRPr="00477DB9">
              <w:rPr>
                <w:sz w:val="24"/>
                <w:szCs w:val="24"/>
              </w:rPr>
              <w:lastRenderedPageBreak/>
              <w:t>ОМП и СХ</w:t>
            </w: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1 190,70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399,70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272,00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272,00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247,00</w:t>
            </w:r>
          </w:p>
        </w:tc>
        <w:tc>
          <w:tcPr>
            <w:tcW w:w="850" w:type="dxa"/>
            <w:tcMar>
              <w:left w:w="0" w:type="dxa"/>
              <w:right w:w="0" w:type="dxa"/>
            </w:tcMar>
            <w:hideMark/>
          </w:tcPr>
          <w:p w:rsidR="0047773B" w:rsidRPr="00477DB9" w:rsidRDefault="0047773B" w:rsidP="00FD4A10">
            <w:pPr>
              <w:jc w:val="center"/>
              <w:rPr>
                <w:sz w:val="24"/>
                <w:szCs w:val="24"/>
              </w:rPr>
            </w:pPr>
          </w:p>
        </w:tc>
      </w:tr>
      <w:tr w:rsidR="00E712AA" w:rsidRPr="00477DB9" w:rsidTr="00656D9C">
        <w:trPr>
          <w:trHeight w:val="375"/>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lastRenderedPageBreak/>
              <w:t>Итого по основному мероприятию 2.5.</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1 190,70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399,70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272,00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272,00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247,00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656D9C">
        <w:trPr>
          <w:trHeight w:val="54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656D9C">
        <w:trPr>
          <w:trHeight w:val="103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1 190,70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399,70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272,00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272,00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247,00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val="restart"/>
            <w:hideMark/>
          </w:tcPr>
          <w:p w:rsidR="0047773B" w:rsidRPr="00477DB9" w:rsidRDefault="0047773B" w:rsidP="00FD4A10">
            <w:pPr>
              <w:jc w:val="center"/>
              <w:rPr>
                <w:sz w:val="24"/>
                <w:szCs w:val="24"/>
              </w:rPr>
            </w:pPr>
            <w:r w:rsidRPr="00477DB9">
              <w:rPr>
                <w:sz w:val="24"/>
                <w:szCs w:val="24"/>
              </w:rPr>
              <w:t>2.6.</w:t>
            </w:r>
          </w:p>
        </w:tc>
        <w:tc>
          <w:tcPr>
            <w:tcW w:w="2693" w:type="dxa"/>
            <w:vMerge w:val="restart"/>
            <w:hideMark/>
          </w:tcPr>
          <w:p w:rsidR="0047773B" w:rsidRPr="00477DB9" w:rsidRDefault="0047773B" w:rsidP="00FD4A10">
            <w:pPr>
              <w:jc w:val="both"/>
              <w:rPr>
                <w:sz w:val="24"/>
                <w:szCs w:val="24"/>
              </w:rPr>
            </w:pPr>
            <w:r w:rsidRPr="00477DB9">
              <w:rPr>
                <w:sz w:val="24"/>
                <w:szCs w:val="24"/>
              </w:rPr>
              <w:t xml:space="preserve">Создание условий для устойчивого развития сельских территорий </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vMerge w:val="restart"/>
            <w:hideMark/>
          </w:tcPr>
          <w:p w:rsidR="0047773B" w:rsidRPr="00477DB9" w:rsidRDefault="0047773B" w:rsidP="00E712AA">
            <w:pPr>
              <w:jc w:val="both"/>
              <w:rPr>
                <w:sz w:val="24"/>
                <w:szCs w:val="24"/>
              </w:rPr>
            </w:pPr>
            <w:r w:rsidRPr="00477DB9">
              <w:rPr>
                <w:sz w:val="24"/>
                <w:szCs w:val="24"/>
              </w:rPr>
              <w:t>непосредстве</w:t>
            </w:r>
            <w:r w:rsidRPr="00477DB9">
              <w:rPr>
                <w:sz w:val="24"/>
                <w:szCs w:val="24"/>
              </w:rPr>
              <w:t>н</w:t>
            </w:r>
            <w:r w:rsidRPr="00477DB9">
              <w:rPr>
                <w:sz w:val="24"/>
                <w:szCs w:val="24"/>
              </w:rPr>
              <w:t xml:space="preserve">ный </w:t>
            </w:r>
            <w:r w:rsidR="00E712AA">
              <w:rPr>
                <w:sz w:val="24"/>
                <w:szCs w:val="24"/>
              </w:rPr>
              <w:t>−</w:t>
            </w:r>
            <w:r w:rsidRPr="00477DB9">
              <w:rPr>
                <w:sz w:val="24"/>
                <w:szCs w:val="24"/>
              </w:rPr>
              <w:t xml:space="preserve"> 2.7.</w:t>
            </w:r>
            <w:r w:rsidR="00E712AA">
              <w:rPr>
                <w:sz w:val="24"/>
                <w:szCs w:val="24"/>
              </w:rPr>
              <w:t>,</w:t>
            </w:r>
            <w:r w:rsidRPr="00477DB9">
              <w:rPr>
                <w:sz w:val="24"/>
                <w:szCs w:val="24"/>
              </w:rPr>
              <w:t xml:space="preserve"> 2.8</w:t>
            </w:r>
            <w:r w:rsidR="00E712AA">
              <w:rPr>
                <w:sz w:val="24"/>
                <w:szCs w:val="24"/>
              </w:rPr>
              <w:t>;</w:t>
            </w:r>
            <w:r w:rsidRPr="00477DB9">
              <w:rPr>
                <w:sz w:val="24"/>
                <w:szCs w:val="24"/>
              </w:rPr>
              <w:t xml:space="preserve">                                    конечный </w:t>
            </w:r>
            <w:r w:rsidR="00E712AA">
              <w:rPr>
                <w:sz w:val="24"/>
                <w:szCs w:val="24"/>
              </w:rPr>
              <w:t>−</w:t>
            </w:r>
            <w:r w:rsidR="00B866A9">
              <w:rPr>
                <w:sz w:val="24"/>
                <w:szCs w:val="24"/>
              </w:rPr>
              <w:t xml:space="preserve"> 2.6,</w:t>
            </w:r>
            <w:r w:rsidRPr="00477DB9">
              <w:rPr>
                <w:sz w:val="24"/>
                <w:szCs w:val="24"/>
              </w:rPr>
              <w:t xml:space="preserve"> 2.7</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71 433,114</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16 660,114</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11 300,00</w:t>
            </w:r>
          </w:p>
        </w:tc>
      </w:tr>
      <w:tr w:rsidR="0047773B" w:rsidRPr="00477DB9" w:rsidTr="00FD4A10">
        <w:trPr>
          <w:trHeight w:val="55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69 424,595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14 651,595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11 300,00</w:t>
            </w:r>
          </w:p>
        </w:tc>
      </w:tr>
      <w:tr w:rsidR="0047773B" w:rsidRPr="00477DB9" w:rsidTr="00FD4A10">
        <w:trPr>
          <w:trHeight w:val="103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1 566,019</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1 566,02</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78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vMerge/>
            <w:hideMark/>
          </w:tcPr>
          <w:p w:rsidR="0047773B" w:rsidRPr="00477DB9" w:rsidRDefault="0047773B" w:rsidP="00FD4A10">
            <w:pPr>
              <w:jc w:val="both"/>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442,500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442,50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0,00</w:t>
            </w:r>
          </w:p>
        </w:tc>
      </w:tr>
      <w:tr w:rsidR="0047773B" w:rsidRPr="00477DB9" w:rsidTr="00FD4A10">
        <w:trPr>
          <w:trHeight w:val="315"/>
          <w:jc w:val="center"/>
        </w:trPr>
        <w:tc>
          <w:tcPr>
            <w:tcW w:w="1230" w:type="dxa"/>
            <w:vMerge w:val="restart"/>
            <w:noWrap/>
            <w:hideMark/>
          </w:tcPr>
          <w:p w:rsidR="0047773B" w:rsidRPr="00477DB9" w:rsidRDefault="0047773B" w:rsidP="00FD4A10">
            <w:pPr>
              <w:jc w:val="center"/>
              <w:rPr>
                <w:sz w:val="24"/>
                <w:szCs w:val="24"/>
              </w:rPr>
            </w:pPr>
            <w:r w:rsidRPr="00477DB9">
              <w:rPr>
                <w:sz w:val="24"/>
                <w:szCs w:val="24"/>
              </w:rPr>
              <w:t>2.6.1.</w:t>
            </w:r>
          </w:p>
        </w:tc>
        <w:tc>
          <w:tcPr>
            <w:tcW w:w="2693" w:type="dxa"/>
            <w:vMerge w:val="restart"/>
            <w:hideMark/>
          </w:tcPr>
          <w:p w:rsidR="0047773B" w:rsidRPr="00477DB9" w:rsidRDefault="0047773B" w:rsidP="00FD4A10">
            <w:pPr>
              <w:jc w:val="both"/>
              <w:rPr>
                <w:sz w:val="24"/>
                <w:szCs w:val="24"/>
              </w:rPr>
            </w:pPr>
            <w:r w:rsidRPr="00477DB9">
              <w:rPr>
                <w:sz w:val="24"/>
                <w:szCs w:val="24"/>
              </w:rPr>
              <w:t>Развитие рыночной и</w:t>
            </w:r>
            <w:r w:rsidRPr="00477DB9">
              <w:rPr>
                <w:sz w:val="24"/>
                <w:szCs w:val="24"/>
              </w:rPr>
              <w:t>н</w:t>
            </w:r>
            <w:r w:rsidRPr="00477DB9">
              <w:rPr>
                <w:sz w:val="24"/>
                <w:szCs w:val="24"/>
              </w:rPr>
              <w:t>фраструктуры обсл</w:t>
            </w:r>
            <w:r w:rsidRPr="00477DB9">
              <w:rPr>
                <w:sz w:val="24"/>
                <w:szCs w:val="24"/>
              </w:rPr>
              <w:t>у</w:t>
            </w:r>
            <w:r w:rsidRPr="00477DB9">
              <w:rPr>
                <w:sz w:val="24"/>
                <w:szCs w:val="24"/>
              </w:rPr>
              <w:lastRenderedPageBreak/>
              <w:t>живания сельского н</w:t>
            </w:r>
            <w:r w:rsidRPr="00477DB9">
              <w:rPr>
                <w:sz w:val="24"/>
                <w:szCs w:val="24"/>
              </w:rPr>
              <w:t>а</w:t>
            </w:r>
            <w:r w:rsidRPr="00477DB9">
              <w:rPr>
                <w:sz w:val="24"/>
                <w:szCs w:val="24"/>
              </w:rPr>
              <w:t>селения, организация эффективных схем то</w:t>
            </w:r>
            <w:r w:rsidRPr="00477DB9">
              <w:rPr>
                <w:sz w:val="24"/>
                <w:szCs w:val="24"/>
              </w:rPr>
              <w:t>р</w:t>
            </w:r>
            <w:r w:rsidRPr="00477DB9">
              <w:rPr>
                <w:sz w:val="24"/>
                <w:szCs w:val="24"/>
              </w:rPr>
              <w:t>гового и бытового о</w:t>
            </w:r>
            <w:r w:rsidRPr="00477DB9">
              <w:rPr>
                <w:sz w:val="24"/>
                <w:szCs w:val="24"/>
              </w:rPr>
              <w:t>б</w:t>
            </w:r>
            <w:r w:rsidRPr="00477DB9">
              <w:rPr>
                <w:sz w:val="24"/>
                <w:szCs w:val="24"/>
              </w:rPr>
              <w:t>служивания жителей удаленных населенных пунктов, расположе</w:t>
            </w:r>
            <w:r w:rsidRPr="00477DB9">
              <w:rPr>
                <w:sz w:val="24"/>
                <w:szCs w:val="24"/>
              </w:rPr>
              <w:t>н</w:t>
            </w:r>
            <w:r w:rsidRPr="00477DB9">
              <w:rPr>
                <w:sz w:val="24"/>
                <w:szCs w:val="24"/>
              </w:rPr>
              <w:t>ных в сельской местн</w:t>
            </w:r>
            <w:r w:rsidRPr="00477DB9">
              <w:rPr>
                <w:sz w:val="24"/>
                <w:szCs w:val="24"/>
              </w:rPr>
              <w:t>о</w:t>
            </w:r>
            <w:r w:rsidRPr="00477DB9">
              <w:rPr>
                <w:sz w:val="24"/>
                <w:szCs w:val="24"/>
              </w:rPr>
              <w:t>сти</w:t>
            </w:r>
          </w:p>
        </w:tc>
        <w:tc>
          <w:tcPr>
            <w:tcW w:w="1559" w:type="dxa"/>
            <w:vMerge w:val="restart"/>
            <w:hideMark/>
          </w:tcPr>
          <w:p w:rsidR="0047773B" w:rsidRPr="00477DB9" w:rsidRDefault="0047773B" w:rsidP="00FD4A10">
            <w:pPr>
              <w:jc w:val="both"/>
              <w:rPr>
                <w:sz w:val="24"/>
                <w:szCs w:val="24"/>
              </w:rPr>
            </w:pPr>
            <w:r w:rsidRPr="00477DB9">
              <w:rPr>
                <w:sz w:val="24"/>
                <w:szCs w:val="24"/>
              </w:rPr>
              <w:lastRenderedPageBreak/>
              <w:t>ОМП и СХ</w:t>
            </w:r>
          </w:p>
        </w:tc>
        <w:tc>
          <w:tcPr>
            <w:tcW w:w="1276" w:type="dxa"/>
            <w:noWrap/>
            <w:hideMark/>
          </w:tcPr>
          <w:p w:rsidR="0047773B" w:rsidRPr="00477DB9" w:rsidRDefault="0047773B" w:rsidP="00FD4A10">
            <w:pPr>
              <w:jc w:val="both"/>
              <w:rPr>
                <w:sz w:val="24"/>
                <w:szCs w:val="24"/>
              </w:rPr>
            </w:pPr>
            <w:r w:rsidRPr="00477DB9">
              <w:rPr>
                <w:sz w:val="24"/>
                <w:szCs w:val="24"/>
              </w:rPr>
              <w:t>всего</w:t>
            </w:r>
          </w:p>
        </w:tc>
        <w:tc>
          <w:tcPr>
            <w:tcW w:w="1904" w:type="dxa"/>
            <w:noWrap/>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70 000,614</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15 227,614</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134" w:type="dxa"/>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850" w:type="dxa"/>
            <w:tcMar>
              <w:left w:w="0" w:type="dxa"/>
              <w:right w:w="0" w:type="dxa"/>
            </w:tcMar>
            <w:hideMark/>
          </w:tcPr>
          <w:p w:rsidR="0047773B" w:rsidRPr="00477DB9" w:rsidRDefault="0047773B" w:rsidP="00FD4A10">
            <w:pPr>
              <w:jc w:val="center"/>
              <w:rPr>
                <w:sz w:val="24"/>
                <w:szCs w:val="24"/>
              </w:rPr>
            </w:pPr>
            <w:r w:rsidRPr="00477DB9">
              <w:rPr>
                <w:sz w:val="24"/>
                <w:szCs w:val="24"/>
              </w:rPr>
              <w:t>11 300,00</w:t>
            </w:r>
          </w:p>
        </w:tc>
      </w:tr>
      <w:tr w:rsidR="0047773B" w:rsidRPr="00477DB9" w:rsidTr="00FD4A10">
        <w:trPr>
          <w:trHeight w:val="51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68 624,595</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13 851,595</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1134" w:type="dxa"/>
            <w:noWrap/>
            <w:tcMar>
              <w:left w:w="0" w:type="dxa"/>
              <w:right w:w="0" w:type="dxa"/>
            </w:tcMar>
            <w:hideMark/>
          </w:tcPr>
          <w:p w:rsidR="0047773B" w:rsidRPr="00477DB9" w:rsidRDefault="0047773B" w:rsidP="00FD4A10">
            <w:pPr>
              <w:jc w:val="center"/>
              <w:rPr>
                <w:sz w:val="24"/>
                <w:szCs w:val="24"/>
              </w:rPr>
            </w:pPr>
            <w:r w:rsidRPr="00477DB9">
              <w:rPr>
                <w:sz w:val="24"/>
                <w:szCs w:val="24"/>
              </w:rPr>
              <w:t>14 491,00</w:t>
            </w:r>
          </w:p>
        </w:tc>
        <w:tc>
          <w:tcPr>
            <w:tcW w:w="850" w:type="dxa"/>
            <w:noWrap/>
            <w:tcMar>
              <w:left w:w="0" w:type="dxa"/>
              <w:right w:w="0" w:type="dxa"/>
            </w:tcMar>
            <w:hideMark/>
          </w:tcPr>
          <w:p w:rsidR="0047773B" w:rsidRPr="00477DB9" w:rsidRDefault="0047773B" w:rsidP="00FD4A10">
            <w:pPr>
              <w:jc w:val="center"/>
              <w:rPr>
                <w:sz w:val="24"/>
                <w:szCs w:val="24"/>
              </w:rPr>
            </w:pPr>
            <w:r w:rsidRPr="00477DB9">
              <w:rPr>
                <w:sz w:val="24"/>
                <w:szCs w:val="24"/>
              </w:rPr>
              <w:t>11 300,00</w:t>
            </w:r>
          </w:p>
        </w:tc>
      </w:tr>
      <w:tr w:rsidR="0047773B" w:rsidRPr="00477DB9" w:rsidTr="00FD4A10">
        <w:trPr>
          <w:trHeight w:val="91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1 376,019</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1 376,019</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75"/>
          <w:jc w:val="center"/>
        </w:trPr>
        <w:tc>
          <w:tcPr>
            <w:tcW w:w="1230" w:type="dxa"/>
            <w:vMerge w:val="restart"/>
            <w:noWrap/>
            <w:hideMark/>
          </w:tcPr>
          <w:p w:rsidR="0047773B" w:rsidRPr="00477DB9" w:rsidRDefault="0047773B" w:rsidP="00FD4A10">
            <w:pPr>
              <w:jc w:val="center"/>
              <w:rPr>
                <w:sz w:val="24"/>
                <w:szCs w:val="24"/>
              </w:rPr>
            </w:pPr>
            <w:r w:rsidRPr="00477DB9">
              <w:rPr>
                <w:sz w:val="24"/>
                <w:szCs w:val="24"/>
              </w:rPr>
              <w:t>2.6.2.</w:t>
            </w:r>
          </w:p>
        </w:tc>
        <w:tc>
          <w:tcPr>
            <w:tcW w:w="2693" w:type="dxa"/>
            <w:vMerge w:val="restart"/>
            <w:hideMark/>
          </w:tcPr>
          <w:p w:rsidR="0047773B" w:rsidRPr="00477DB9" w:rsidRDefault="0047773B" w:rsidP="00FD4A10">
            <w:pPr>
              <w:jc w:val="both"/>
              <w:rPr>
                <w:sz w:val="24"/>
                <w:szCs w:val="24"/>
              </w:rPr>
            </w:pPr>
            <w:r w:rsidRPr="00477DB9">
              <w:rPr>
                <w:sz w:val="24"/>
                <w:szCs w:val="24"/>
              </w:rPr>
              <w:t>Софинансирование з</w:t>
            </w:r>
            <w:r w:rsidRPr="00477DB9">
              <w:rPr>
                <w:sz w:val="24"/>
                <w:szCs w:val="24"/>
              </w:rPr>
              <w:t>а</w:t>
            </w:r>
            <w:r w:rsidRPr="00477DB9">
              <w:rPr>
                <w:sz w:val="24"/>
                <w:szCs w:val="24"/>
              </w:rPr>
              <w:t>явки на грантовую по</w:t>
            </w:r>
            <w:r w:rsidRPr="00477DB9">
              <w:rPr>
                <w:sz w:val="24"/>
                <w:szCs w:val="24"/>
              </w:rPr>
              <w:t>д</w:t>
            </w:r>
            <w:r w:rsidRPr="00477DB9">
              <w:rPr>
                <w:sz w:val="24"/>
                <w:szCs w:val="24"/>
              </w:rPr>
              <w:t>держку местных ин</w:t>
            </w:r>
            <w:r w:rsidRPr="00477DB9">
              <w:rPr>
                <w:sz w:val="24"/>
                <w:szCs w:val="24"/>
              </w:rPr>
              <w:t>и</w:t>
            </w:r>
            <w:r w:rsidRPr="00477DB9">
              <w:rPr>
                <w:sz w:val="24"/>
                <w:szCs w:val="24"/>
              </w:rPr>
              <w:t>циатив граждан, пр</w:t>
            </w:r>
            <w:r w:rsidRPr="00477DB9">
              <w:rPr>
                <w:sz w:val="24"/>
                <w:szCs w:val="24"/>
              </w:rPr>
              <w:t>о</w:t>
            </w:r>
            <w:r w:rsidRPr="00477DB9">
              <w:rPr>
                <w:sz w:val="24"/>
                <w:szCs w:val="24"/>
              </w:rPr>
              <w:t>живающих в сельской местности</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noWrap/>
            <w:hideMark/>
          </w:tcPr>
          <w:p w:rsidR="0047773B" w:rsidRPr="00477DB9" w:rsidRDefault="0047773B" w:rsidP="00FD4A10">
            <w:pPr>
              <w:jc w:val="both"/>
              <w:rPr>
                <w:sz w:val="24"/>
                <w:szCs w:val="24"/>
              </w:rPr>
            </w:pPr>
            <w:r w:rsidRPr="00477DB9">
              <w:rPr>
                <w:sz w:val="24"/>
                <w:szCs w:val="24"/>
              </w:rPr>
              <w:t>всего</w:t>
            </w:r>
          </w:p>
        </w:tc>
        <w:tc>
          <w:tcPr>
            <w:tcW w:w="1904" w:type="dxa"/>
            <w:noWrap/>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1 432,50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1 432,50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36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800,00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800,00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100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190,00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190,00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84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442,50</w:t>
            </w:r>
          </w:p>
        </w:tc>
        <w:tc>
          <w:tcPr>
            <w:tcW w:w="1276" w:type="dxa"/>
            <w:noWrap/>
            <w:tcMar>
              <w:left w:w="0" w:type="dxa"/>
              <w:right w:w="0" w:type="dxa"/>
            </w:tcMar>
            <w:hideMark/>
          </w:tcPr>
          <w:p w:rsidR="0047773B" w:rsidRPr="00477DB9" w:rsidRDefault="0047773B" w:rsidP="00FD4A10">
            <w:pPr>
              <w:jc w:val="center"/>
              <w:rPr>
                <w:sz w:val="24"/>
                <w:szCs w:val="24"/>
              </w:rPr>
            </w:pPr>
            <w:r w:rsidRPr="00477DB9">
              <w:rPr>
                <w:sz w:val="24"/>
                <w:szCs w:val="24"/>
              </w:rPr>
              <w:t>442,50</w:t>
            </w:r>
          </w:p>
        </w:tc>
        <w:tc>
          <w:tcPr>
            <w:tcW w:w="1134" w:type="dxa"/>
            <w:noWrap/>
            <w:tcMar>
              <w:left w:w="0" w:type="dxa"/>
              <w:right w:w="0" w:type="dxa"/>
            </w:tcMar>
            <w:hideMark/>
          </w:tcPr>
          <w:p w:rsidR="0047773B" w:rsidRPr="00477DB9" w:rsidRDefault="0047773B" w:rsidP="00FD4A10">
            <w:pPr>
              <w:jc w:val="center"/>
              <w:rPr>
                <w:sz w:val="24"/>
                <w:szCs w:val="24"/>
              </w:rPr>
            </w:pPr>
          </w:p>
        </w:tc>
        <w:tc>
          <w:tcPr>
            <w:tcW w:w="1276" w:type="dxa"/>
            <w:noWrap/>
            <w:tcMar>
              <w:left w:w="0" w:type="dxa"/>
              <w:right w:w="0" w:type="dxa"/>
            </w:tcMar>
            <w:hideMark/>
          </w:tcPr>
          <w:p w:rsidR="0047773B" w:rsidRPr="00477DB9" w:rsidRDefault="0047773B" w:rsidP="00FD4A10">
            <w:pPr>
              <w:jc w:val="center"/>
              <w:rPr>
                <w:sz w:val="24"/>
                <w:szCs w:val="24"/>
              </w:rPr>
            </w:pPr>
          </w:p>
        </w:tc>
        <w:tc>
          <w:tcPr>
            <w:tcW w:w="1134" w:type="dxa"/>
            <w:noWrap/>
            <w:tcMar>
              <w:left w:w="0" w:type="dxa"/>
              <w:right w:w="0" w:type="dxa"/>
            </w:tcMar>
            <w:hideMark/>
          </w:tcPr>
          <w:p w:rsidR="0047773B" w:rsidRPr="00477DB9" w:rsidRDefault="0047773B" w:rsidP="00FD4A10">
            <w:pPr>
              <w:jc w:val="center"/>
              <w:rPr>
                <w:sz w:val="24"/>
                <w:szCs w:val="24"/>
              </w:rPr>
            </w:pPr>
          </w:p>
        </w:tc>
        <w:tc>
          <w:tcPr>
            <w:tcW w:w="850" w:type="dxa"/>
            <w:noWrap/>
            <w:tcMar>
              <w:left w:w="0" w:type="dxa"/>
              <w:right w:w="0" w:type="dxa"/>
            </w:tcMar>
            <w:hideMark/>
          </w:tcPr>
          <w:p w:rsidR="0047773B" w:rsidRPr="00477DB9" w:rsidRDefault="0047773B" w:rsidP="00FD4A10">
            <w:pPr>
              <w:jc w:val="center"/>
              <w:rPr>
                <w:sz w:val="24"/>
                <w:szCs w:val="24"/>
              </w:rPr>
            </w:pPr>
          </w:p>
        </w:tc>
      </w:tr>
      <w:tr w:rsidR="00E712AA" w:rsidRPr="00477DB9" w:rsidTr="00141E13">
        <w:trPr>
          <w:trHeight w:val="330"/>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t>Итого по основному мероприятию 2.6.</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71 433,114</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16 660,114</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11 300,00</w:t>
            </w:r>
          </w:p>
        </w:tc>
      </w:tr>
      <w:tr w:rsidR="00E712AA" w:rsidRPr="00477DB9" w:rsidTr="00141E13">
        <w:trPr>
          <w:trHeight w:val="43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69 424,60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14 651,595</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14 491,00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11 300,00</w:t>
            </w:r>
          </w:p>
        </w:tc>
      </w:tr>
      <w:tr w:rsidR="00E712AA" w:rsidRPr="00477DB9" w:rsidTr="00141E13">
        <w:trPr>
          <w:trHeight w:val="96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1 566,02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1 566,019</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141E13">
        <w:trPr>
          <w:trHeight w:val="72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442,50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442,500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47773B" w:rsidRPr="00477DB9" w:rsidTr="00FD4A10">
        <w:trPr>
          <w:trHeight w:val="555"/>
          <w:jc w:val="center"/>
        </w:trPr>
        <w:tc>
          <w:tcPr>
            <w:tcW w:w="1230" w:type="dxa"/>
            <w:vMerge w:val="restart"/>
            <w:hideMark/>
          </w:tcPr>
          <w:p w:rsidR="0047773B" w:rsidRPr="00477DB9" w:rsidRDefault="0047773B" w:rsidP="00FD4A10">
            <w:pPr>
              <w:jc w:val="center"/>
              <w:rPr>
                <w:sz w:val="24"/>
                <w:szCs w:val="24"/>
              </w:rPr>
            </w:pPr>
            <w:r w:rsidRPr="00477DB9">
              <w:rPr>
                <w:sz w:val="24"/>
                <w:szCs w:val="24"/>
              </w:rPr>
              <w:t>2.7.</w:t>
            </w:r>
          </w:p>
        </w:tc>
        <w:tc>
          <w:tcPr>
            <w:tcW w:w="2693" w:type="dxa"/>
            <w:vMerge w:val="restart"/>
            <w:hideMark/>
          </w:tcPr>
          <w:p w:rsidR="0047773B" w:rsidRPr="00477DB9" w:rsidRDefault="0047773B" w:rsidP="00FD4A10">
            <w:pPr>
              <w:jc w:val="both"/>
              <w:rPr>
                <w:sz w:val="24"/>
                <w:szCs w:val="24"/>
              </w:rPr>
            </w:pPr>
            <w:r w:rsidRPr="00477DB9">
              <w:rPr>
                <w:sz w:val="24"/>
                <w:szCs w:val="24"/>
              </w:rPr>
              <w:t>Мероприятие по обе</w:t>
            </w:r>
            <w:r w:rsidRPr="00477DB9">
              <w:rPr>
                <w:sz w:val="24"/>
                <w:szCs w:val="24"/>
              </w:rPr>
              <w:t>с</w:t>
            </w:r>
            <w:r w:rsidRPr="00477DB9">
              <w:rPr>
                <w:sz w:val="24"/>
                <w:szCs w:val="24"/>
              </w:rPr>
              <w:t>печению продовольс</w:t>
            </w:r>
            <w:r w:rsidRPr="00477DB9">
              <w:rPr>
                <w:sz w:val="24"/>
                <w:szCs w:val="24"/>
              </w:rPr>
              <w:t>т</w:t>
            </w:r>
            <w:r w:rsidRPr="00477DB9">
              <w:rPr>
                <w:sz w:val="24"/>
                <w:szCs w:val="24"/>
              </w:rPr>
              <w:t>венной безопасности</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772,800</w:t>
            </w: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0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93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0,000</w:t>
            </w: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675"/>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772,800</w:t>
            </w: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555"/>
          <w:jc w:val="center"/>
        </w:trPr>
        <w:tc>
          <w:tcPr>
            <w:tcW w:w="1230" w:type="dxa"/>
            <w:vMerge w:val="restart"/>
            <w:hideMark/>
          </w:tcPr>
          <w:p w:rsidR="0047773B" w:rsidRPr="00477DB9" w:rsidRDefault="0047773B" w:rsidP="00FD4A10">
            <w:pPr>
              <w:jc w:val="center"/>
              <w:rPr>
                <w:sz w:val="24"/>
                <w:szCs w:val="24"/>
              </w:rPr>
            </w:pPr>
            <w:r w:rsidRPr="00477DB9">
              <w:rPr>
                <w:sz w:val="24"/>
                <w:szCs w:val="24"/>
              </w:rPr>
              <w:t>2.7.1.</w:t>
            </w:r>
          </w:p>
        </w:tc>
        <w:tc>
          <w:tcPr>
            <w:tcW w:w="2693" w:type="dxa"/>
            <w:vMerge w:val="restart"/>
            <w:hideMark/>
          </w:tcPr>
          <w:p w:rsidR="0047773B" w:rsidRPr="00477DB9" w:rsidRDefault="0047773B" w:rsidP="00FD4A10">
            <w:pPr>
              <w:jc w:val="both"/>
              <w:rPr>
                <w:sz w:val="24"/>
                <w:szCs w:val="24"/>
              </w:rPr>
            </w:pPr>
            <w:r w:rsidRPr="00477DB9">
              <w:rPr>
                <w:sz w:val="24"/>
                <w:szCs w:val="24"/>
              </w:rPr>
              <w:t>Субвенции на провед</w:t>
            </w:r>
            <w:r w:rsidRPr="00477DB9">
              <w:rPr>
                <w:sz w:val="24"/>
                <w:szCs w:val="24"/>
              </w:rPr>
              <w:t>е</w:t>
            </w:r>
            <w:r w:rsidRPr="00477DB9">
              <w:rPr>
                <w:sz w:val="24"/>
                <w:szCs w:val="24"/>
              </w:rPr>
              <w:t>нии Всероссийской сельскохозяйственной переписи в 2016 году в рамках мероприятия по обеспечению прод</w:t>
            </w:r>
            <w:r w:rsidRPr="00477DB9">
              <w:rPr>
                <w:sz w:val="24"/>
                <w:szCs w:val="24"/>
              </w:rPr>
              <w:t>о</w:t>
            </w:r>
            <w:r w:rsidRPr="00477DB9">
              <w:rPr>
                <w:sz w:val="24"/>
                <w:szCs w:val="24"/>
              </w:rPr>
              <w:t>вольственной безопа</w:t>
            </w:r>
            <w:r w:rsidRPr="00477DB9">
              <w:rPr>
                <w:sz w:val="24"/>
                <w:szCs w:val="24"/>
              </w:rPr>
              <w:t>с</w:t>
            </w:r>
            <w:r w:rsidRPr="00477DB9">
              <w:rPr>
                <w:sz w:val="24"/>
                <w:szCs w:val="24"/>
              </w:rPr>
              <w:t>ности</w:t>
            </w:r>
          </w:p>
        </w:tc>
        <w:tc>
          <w:tcPr>
            <w:tcW w:w="1559" w:type="dxa"/>
            <w:vMerge w:val="restart"/>
            <w:hideMark/>
          </w:tcPr>
          <w:p w:rsidR="0047773B" w:rsidRPr="00477DB9" w:rsidRDefault="0047773B" w:rsidP="00FD4A10">
            <w:pPr>
              <w:jc w:val="both"/>
              <w:rPr>
                <w:sz w:val="24"/>
                <w:szCs w:val="24"/>
              </w:rPr>
            </w:pPr>
            <w:r w:rsidRPr="00477DB9">
              <w:rPr>
                <w:sz w:val="24"/>
                <w:szCs w:val="24"/>
              </w:rPr>
              <w:t>ОМП и СХ</w:t>
            </w:r>
          </w:p>
        </w:tc>
        <w:tc>
          <w:tcPr>
            <w:tcW w:w="1276" w:type="dxa"/>
            <w:hideMark/>
          </w:tcPr>
          <w:p w:rsidR="0047773B" w:rsidRPr="00477DB9" w:rsidRDefault="0047773B" w:rsidP="00FD4A10">
            <w:pPr>
              <w:jc w:val="both"/>
              <w:rPr>
                <w:sz w:val="24"/>
                <w:szCs w:val="24"/>
              </w:rPr>
            </w:pPr>
            <w:r w:rsidRPr="00477DB9">
              <w:rPr>
                <w:sz w:val="24"/>
                <w:szCs w:val="24"/>
              </w:rPr>
              <w:t>всего</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772,800</w:t>
            </w: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8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района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96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0,00</w:t>
            </w: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47773B" w:rsidRPr="00477DB9" w:rsidTr="00FD4A10">
        <w:trPr>
          <w:trHeight w:val="780"/>
          <w:jc w:val="center"/>
        </w:trPr>
        <w:tc>
          <w:tcPr>
            <w:tcW w:w="1230" w:type="dxa"/>
            <w:vMerge/>
            <w:hideMark/>
          </w:tcPr>
          <w:p w:rsidR="0047773B" w:rsidRPr="00477DB9" w:rsidRDefault="0047773B" w:rsidP="00FD4A10">
            <w:pPr>
              <w:jc w:val="center"/>
              <w:rPr>
                <w:sz w:val="24"/>
                <w:szCs w:val="24"/>
              </w:rPr>
            </w:pPr>
          </w:p>
        </w:tc>
        <w:tc>
          <w:tcPr>
            <w:tcW w:w="2693" w:type="dxa"/>
            <w:vMerge/>
            <w:hideMark/>
          </w:tcPr>
          <w:p w:rsidR="0047773B" w:rsidRPr="00477DB9" w:rsidRDefault="0047773B" w:rsidP="00FD4A10">
            <w:pPr>
              <w:jc w:val="both"/>
              <w:rPr>
                <w:sz w:val="24"/>
                <w:szCs w:val="24"/>
              </w:rPr>
            </w:pPr>
          </w:p>
        </w:tc>
        <w:tc>
          <w:tcPr>
            <w:tcW w:w="1559" w:type="dxa"/>
            <w:vMerge/>
            <w:hideMark/>
          </w:tcPr>
          <w:p w:rsidR="0047773B" w:rsidRPr="00477DB9" w:rsidRDefault="0047773B" w:rsidP="00FD4A10">
            <w:pPr>
              <w:jc w:val="both"/>
              <w:rPr>
                <w:sz w:val="24"/>
                <w:szCs w:val="24"/>
              </w:rPr>
            </w:pPr>
          </w:p>
        </w:tc>
        <w:tc>
          <w:tcPr>
            <w:tcW w:w="1276" w:type="dxa"/>
            <w:hideMark/>
          </w:tcPr>
          <w:p w:rsidR="0047773B" w:rsidRPr="00477DB9" w:rsidRDefault="0047773B"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hideMark/>
          </w:tcPr>
          <w:p w:rsidR="0047773B" w:rsidRPr="00477DB9" w:rsidRDefault="0047773B" w:rsidP="00FD4A10">
            <w:pPr>
              <w:jc w:val="both"/>
              <w:rPr>
                <w:sz w:val="24"/>
                <w:szCs w:val="24"/>
              </w:rPr>
            </w:pPr>
            <w:r w:rsidRPr="00477DB9">
              <w:rPr>
                <w:sz w:val="24"/>
                <w:szCs w:val="24"/>
              </w:rPr>
              <w:t> </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w:t>
            </w:r>
          </w:p>
        </w:tc>
        <w:tc>
          <w:tcPr>
            <w:tcW w:w="1276" w:type="dxa"/>
            <w:tcMar>
              <w:left w:w="0" w:type="dxa"/>
              <w:right w:w="0" w:type="dxa"/>
            </w:tcMar>
            <w:hideMark/>
          </w:tcPr>
          <w:p w:rsidR="0047773B" w:rsidRPr="00477DB9" w:rsidRDefault="0047773B" w:rsidP="00FD4A10">
            <w:pPr>
              <w:jc w:val="center"/>
              <w:rPr>
                <w:sz w:val="24"/>
                <w:szCs w:val="24"/>
              </w:rPr>
            </w:pPr>
            <w:r w:rsidRPr="00477DB9">
              <w:rPr>
                <w:sz w:val="24"/>
                <w:szCs w:val="24"/>
              </w:rPr>
              <w:t>772,800</w:t>
            </w:r>
          </w:p>
        </w:tc>
        <w:tc>
          <w:tcPr>
            <w:tcW w:w="1134" w:type="dxa"/>
            <w:tcMar>
              <w:left w:w="0" w:type="dxa"/>
              <w:right w:w="0" w:type="dxa"/>
            </w:tcMar>
            <w:hideMark/>
          </w:tcPr>
          <w:p w:rsidR="0047773B" w:rsidRPr="00477DB9" w:rsidRDefault="0047773B" w:rsidP="00FD4A10">
            <w:pPr>
              <w:jc w:val="center"/>
              <w:rPr>
                <w:sz w:val="24"/>
                <w:szCs w:val="24"/>
              </w:rPr>
            </w:pPr>
          </w:p>
        </w:tc>
        <w:tc>
          <w:tcPr>
            <w:tcW w:w="1276" w:type="dxa"/>
            <w:tcMar>
              <w:left w:w="0" w:type="dxa"/>
              <w:right w:w="0" w:type="dxa"/>
            </w:tcMar>
            <w:hideMark/>
          </w:tcPr>
          <w:p w:rsidR="0047773B" w:rsidRPr="00477DB9" w:rsidRDefault="0047773B" w:rsidP="00FD4A10">
            <w:pPr>
              <w:jc w:val="center"/>
              <w:rPr>
                <w:sz w:val="24"/>
                <w:szCs w:val="24"/>
              </w:rPr>
            </w:pPr>
          </w:p>
        </w:tc>
        <w:tc>
          <w:tcPr>
            <w:tcW w:w="1134" w:type="dxa"/>
            <w:tcMar>
              <w:left w:w="0" w:type="dxa"/>
              <w:right w:w="0" w:type="dxa"/>
            </w:tcMar>
            <w:hideMark/>
          </w:tcPr>
          <w:p w:rsidR="0047773B" w:rsidRPr="00477DB9" w:rsidRDefault="0047773B" w:rsidP="00FD4A10">
            <w:pPr>
              <w:jc w:val="center"/>
              <w:rPr>
                <w:sz w:val="24"/>
                <w:szCs w:val="24"/>
              </w:rPr>
            </w:pPr>
          </w:p>
        </w:tc>
        <w:tc>
          <w:tcPr>
            <w:tcW w:w="850" w:type="dxa"/>
            <w:tcMar>
              <w:left w:w="0" w:type="dxa"/>
              <w:right w:w="0" w:type="dxa"/>
            </w:tcMar>
            <w:hideMark/>
          </w:tcPr>
          <w:p w:rsidR="0047773B" w:rsidRPr="00477DB9" w:rsidRDefault="0047773B" w:rsidP="00FD4A10">
            <w:pPr>
              <w:jc w:val="center"/>
              <w:rPr>
                <w:sz w:val="24"/>
                <w:szCs w:val="24"/>
              </w:rPr>
            </w:pPr>
          </w:p>
        </w:tc>
      </w:tr>
      <w:tr w:rsidR="00E712AA" w:rsidRPr="00477DB9" w:rsidTr="00965BB2">
        <w:trPr>
          <w:trHeight w:val="690"/>
          <w:jc w:val="center"/>
        </w:trPr>
        <w:tc>
          <w:tcPr>
            <w:tcW w:w="5482" w:type="dxa"/>
            <w:gridSpan w:val="3"/>
            <w:vMerge w:val="restart"/>
            <w:hideMark/>
          </w:tcPr>
          <w:p w:rsidR="00E712AA" w:rsidRPr="00477DB9" w:rsidRDefault="00E712AA" w:rsidP="00FD4A10">
            <w:pPr>
              <w:jc w:val="both"/>
              <w:rPr>
                <w:sz w:val="24"/>
                <w:szCs w:val="24"/>
              </w:rPr>
            </w:pPr>
            <w:r w:rsidRPr="00477DB9">
              <w:rPr>
                <w:sz w:val="24"/>
                <w:szCs w:val="24"/>
              </w:rPr>
              <w:t>Итого по основному мероприятию 2.7.</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772,80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772,800</w:t>
            </w: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965BB2">
        <w:trPr>
          <w:trHeight w:val="78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965BB2">
        <w:trPr>
          <w:trHeight w:val="9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0,000</w:t>
            </w: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965BB2">
        <w:trPr>
          <w:trHeight w:val="78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p w:rsidR="00E712AA" w:rsidRDefault="00E712AA" w:rsidP="00FD4A10">
            <w:pPr>
              <w:jc w:val="both"/>
              <w:rPr>
                <w:sz w:val="24"/>
                <w:szCs w:val="24"/>
              </w:rPr>
            </w:pPr>
          </w:p>
          <w:p w:rsidR="00E712AA" w:rsidRDefault="00E712AA" w:rsidP="00FD4A10">
            <w:pPr>
              <w:jc w:val="both"/>
              <w:rPr>
                <w:sz w:val="24"/>
                <w:szCs w:val="24"/>
              </w:rPr>
            </w:pPr>
          </w:p>
          <w:p w:rsidR="00E712AA" w:rsidRPr="00477DB9" w:rsidRDefault="00E712AA" w:rsidP="00FD4A10">
            <w:pPr>
              <w:jc w:val="both"/>
              <w:rPr>
                <w:sz w:val="24"/>
                <w:szCs w:val="24"/>
              </w:rPr>
            </w:pP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772,80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772,800</w:t>
            </w: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F03264">
        <w:trPr>
          <w:trHeight w:val="315"/>
          <w:jc w:val="center"/>
        </w:trPr>
        <w:tc>
          <w:tcPr>
            <w:tcW w:w="5482" w:type="dxa"/>
            <w:gridSpan w:val="3"/>
            <w:vMerge w:val="restart"/>
            <w:hideMark/>
          </w:tcPr>
          <w:p w:rsidR="00E712AA" w:rsidRPr="00477DB9" w:rsidRDefault="00E712AA" w:rsidP="00FD4A10">
            <w:pPr>
              <w:jc w:val="both"/>
              <w:rPr>
                <w:sz w:val="24"/>
                <w:szCs w:val="24"/>
              </w:rPr>
            </w:pPr>
            <w:r w:rsidRPr="00477DB9">
              <w:rPr>
                <w:sz w:val="24"/>
                <w:szCs w:val="24"/>
              </w:rPr>
              <w:t>Итого по подпрограмме 2</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271 582,182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110 371,182</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74 603,00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38 945,00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35 698,00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11 965,00</w:t>
            </w:r>
          </w:p>
        </w:tc>
      </w:tr>
      <w:tr w:rsidR="00E712AA" w:rsidRPr="00477DB9" w:rsidTr="00F03264">
        <w:trPr>
          <w:trHeight w:val="108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195 062,819</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91 284,819</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59 447,00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23 789,00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20 542,00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F03264">
        <w:trPr>
          <w:trHeight w:val="40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75 304,063</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17 871,063</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15 156,00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15 156,00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15 156,00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11 965,00</w:t>
            </w:r>
          </w:p>
        </w:tc>
      </w:tr>
      <w:tr w:rsidR="00E712AA" w:rsidRPr="00477DB9" w:rsidTr="00F03264">
        <w:trPr>
          <w:trHeight w:val="204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в том числе безво</w:t>
            </w:r>
            <w:r w:rsidRPr="00477DB9">
              <w:rPr>
                <w:sz w:val="24"/>
                <w:szCs w:val="24"/>
              </w:rPr>
              <w:t>з</w:t>
            </w:r>
            <w:r w:rsidRPr="00477DB9">
              <w:rPr>
                <w:sz w:val="24"/>
                <w:szCs w:val="24"/>
              </w:rPr>
              <w:t>мездные посту</w:t>
            </w:r>
            <w:r w:rsidRPr="00477DB9">
              <w:rPr>
                <w:sz w:val="24"/>
                <w:szCs w:val="24"/>
              </w:rPr>
              <w:t>п</w:t>
            </w:r>
            <w:r w:rsidRPr="00477DB9">
              <w:rPr>
                <w:sz w:val="24"/>
                <w:szCs w:val="24"/>
              </w:rPr>
              <w:t>ления ф</w:t>
            </w:r>
            <w:r w:rsidRPr="00477DB9">
              <w:rPr>
                <w:sz w:val="24"/>
                <w:szCs w:val="24"/>
              </w:rPr>
              <w:t>и</w:t>
            </w:r>
            <w:r w:rsidRPr="00477DB9">
              <w:rPr>
                <w:sz w:val="24"/>
                <w:szCs w:val="24"/>
              </w:rPr>
              <w:t>зических и юрид</w:t>
            </w:r>
            <w:r w:rsidRPr="00477DB9">
              <w:rPr>
                <w:sz w:val="24"/>
                <w:szCs w:val="24"/>
              </w:rPr>
              <w:t>и</w:t>
            </w:r>
            <w:r w:rsidRPr="00477DB9">
              <w:rPr>
                <w:sz w:val="24"/>
                <w:szCs w:val="24"/>
              </w:rPr>
              <w:t>ческих лиц</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F03264">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бюджет </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E712AA">
        <w:trPr>
          <w:trHeight w:val="95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посел</w:t>
            </w:r>
            <w:r w:rsidRPr="00477DB9">
              <w:rPr>
                <w:sz w:val="24"/>
                <w:szCs w:val="24"/>
              </w:rPr>
              <w:t>е</w:t>
            </w:r>
            <w:r w:rsidRPr="00477DB9">
              <w:rPr>
                <w:sz w:val="24"/>
                <w:szCs w:val="24"/>
              </w:rPr>
              <w:t>ний</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B66530">
        <w:trPr>
          <w:trHeight w:val="345"/>
          <w:jc w:val="center"/>
        </w:trPr>
        <w:tc>
          <w:tcPr>
            <w:tcW w:w="5482" w:type="dxa"/>
            <w:gridSpan w:val="3"/>
            <w:vMerge w:val="restart"/>
            <w:hideMark/>
          </w:tcPr>
          <w:p w:rsidR="00E712AA" w:rsidRPr="00477DB9" w:rsidRDefault="00E712AA" w:rsidP="00FD4A10">
            <w:pPr>
              <w:jc w:val="both"/>
              <w:rPr>
                <w:sz w:val="24"/>
                <w:szCs w:val="24"/>
              </w:rPr>
            </w:pPr>
            <w:r w:rsidRPr="00477DB9">
              <w:rPr>
                <w:sz w:val="24"/>
                <w:szCs w:val="24"/>
              </w:rPr>
              <w:t xml:space="preserve">Всего </w:t>
            </w:r>
            <w:r>
              <w:rPr>
                <w:sz w:val="24"/>
                <w:szCs w:val="24"/>
              </w:rPr>
              <w:t>по м</w:t>
            </w:r>
            <w:r w:rsidRPr="00477DB9">
              <w:rPr>
                <w:sz w:val="24"/>
                <w:szCs w:val="24"/>
              </w:rPr>
              <w:t>униципальной программе</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294 102,819</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119082,669</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78113,300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42455,300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39208,300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15243,250</w:t>
            </w:r>
          </w:p>
        </w:tc>
      </w:tr>
      <w:tr w:rsidR="00E712AA" w:rsidRPr="00477DB9" w:rsidTr="00B66530">
        <w:trPr>
          <w:trHeight w:val="100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200 270,119</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96 492,119</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59 447,00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23 789,00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20 542,00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B66530">
        <w:trPr>
          <w:trHeight w:val="51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92 617,400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21 375,250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15 243,25</w:t>
            </w:r>
          </w:p>
        </w:tc>
      </w:tr>
      <w:tr w:rsidR="00E712AA" w:rsidRPr="00477DB9" w:rsidTr="00B66530">
        <w:trPr>
          <w:trHeight w:val="184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в том числе безво</w:t>
            </w:r>
            <w:r w:rsidRPr="00477DB9">
              <w:rPr>
                <w:sz w:val="24"/>
                <w:szCs w:val="24"/>
              </w:rPr>
              <w:t>з</w:t>
            </w:r>
            <w:r w:rsidRPr="00477DB9">
              <w:rPr>
                <w:sz w:val="24"/>
                <w:szCs w:val="24"/>
              </w:rPr>
              <w:t>мездные посту</w:t>
            </w:r>
            <w:r w:rsidRPr="00477DB9">
              <w:rPr>
                <w:sz w:val="24"/>
                <w:szCs w:val="24"/>
              </w:rPr>
              <w:t>п</w:t>
            </w:r>
            <w:r w:rsidRPr="00477DB9">
              <w:rPr>
                <w:sz w:val="24"/>
                <w:szCs w:val="24"/>
              </w:rPr>
              <w:t>ления ф</w:t>
            </w:r>
            <w:r w:rsidRPr="00477DB9">
              <w:rPr>
                <w:sz w:val="24"/>
                <w:szCs w:val="24"/>
              </w:rPr>
              <w:t>и</w:t>
            </w:r>
            <w:r w:rsidRPr="00477DB9">
              <w:rPr>
                <w:sz w:val="24"/>
                <w:szCs w:val="24"/>
              </w:rPr>
              <w:t>зических и юрид</w:t>
            </w:r>
            <w:r w:rsidRPr="00477DB9">
              <w:rPr>
                <w:sz w:val="24"/>
                <w:szCs w:val="24"/>
              </w:rPr>
              <w:t>и</w:t>
            </w:r>
            <w:r w:rsidRPr="00477DB9">
              <w:rPr>
                <w:sz w:val="24"/>
                <w:szCs w:val="24"/>
              </w:rPr>
              <w:t>ческих лиц</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B66530">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ральный бюджет</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w:t>
            </w: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B66530">
        <w:trPr>
          <w:trHeight w:val="79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посел</w:t>
            </w:r>
            <w:r w:rsidRPr="00477DB9">
              <w:rPr>
                <w:sz w:val="24"/>
                <w:szCs w:val="24"/>
              </w:rPr>
              <w:t>е</w:t>
            </w:r>
            <w:r w:rsidRPr="00477DB9">
              <w:rPr>
                <w:sz w:val="24"/>
                <w:szCs w:val="24"/>
              </w:rPr>
              <w:t>ний</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1F24AD">
        <w:trPr>
          <w:trHeight w:val="345"/>
          <w:jc w:val="center"/>
        </w:trPr>
        <w:tc>
          <w:tcPr>
            <w:tcW w:w="5482" w:type="dxa"/>
            <w:gridSpan w:val="3"/>
            <w:hideMark/>
          </w:tcPr>
          <w:p w:rsidR="00E712AA" w:rsidRPr="00477DB9" w:rsidRDefault="00E712AA" w:rsidP="00E712AA">
            <w:pPr>
              <w:jc w:val="both"/>
              <w:rPr>
                <w:sz w:val="24"/>
                <w:szCs w:val="24"/>
              </w:rPr>
            </w:pPr>
            <w:r w:rsidRPr="00477DB9">
              <w:rPr>
                <w:sz w:val="24"/>
                <w:szCs w:val="24"/>
              </w:rPr>
              <w:t>в том числе: </w:t>
            </w:r>
          </w:p>
        </w:tc>
        <w:tc>
          <w:tcPr>
            <w:tcW w:w="1276" w:type="dxa"/>
            <w:hideMark/>
          </w:tcPr>
          <w:p w:rsidR="00E712AA" w:rsidRPr="00477DB9" w:rsidRDefault="00E712AA" w:rsidP="00FD4A10">
            <w:pPr>
              <w:jc w:val="both"/>
              <w:rPr>
                <w:sz w:val="24"/>
                <w:szCs w:val="24"/>
              </w:rPr>
            </w:pPr>
            <w:r w:rsidRPr="00477DB9">
              <w:rPr>
                <w:sz w:val="24"/>
                <w:szCs w:val="24"/>
              </w:rPr>
              <w:t> </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315"/>
          <w:jc w:val="center"/>
        </w:trPr>
        <w:tc>
          <w:tcPr>
            <w:tcW w:w="5482" w:type="dxa"/>
            <w:gridSpan w:val="3"/>
            <w:vMerge w:val="restart"/>
            <w:hideMark/>
          </w:tcPr>
          <w:p w:rsidR="00E712AA" w:rsidRPr="00477DB9" w:rsidRDefault="00E712AA" w:rsidP="00FD4A10">
            <w:pPr>
              <w:jc w:val="both"/>
              <w:rPr>
                <w:sz w:val="24"/>
                <w:szCs w:val="24"/>
              </w:rPr>
            </w:pPr>
            <w:r w:rsidRPr="00477DB9">
              <w:rPr>
                <w:sz w:val="24"/>
                <w:szCs w:val="24"/>
              </w:rPr>
              <w:t>инвестиции в объекты государственной и муниц</w:t>
            </w:r>
            <w:r w:rsidRPr="00477DB9">
              <w:rPr>
                <w:sz w:val="24"/>
                <w:szCs w:val="24"/>
              </w:rPr>
              <w:t>и</w:t>
            </w:r>
            <w:r w:rsidRPr="00477DB9">
              <w:rPr>
                <w:sz w:val="24"/>
                <w:szCs w:val="24"/>
              </w:rPr>
              <w:t>пальной собственности</w:t>
            </w:r>
          </w:p>
          <w:p w:rsidR="00E712AA" w:rsidRDefault="00E712AA" w:rsidP="00FD4A10">
            <w:pPr>
              <w:jc w:val="both"/>
              <w:rPr>
                <w:sz w:val="24"/>
                <w:szCs w:val="24"/>
              </w:rPr>
            </w:pPr>
            <w:r w:rsidRPr="00477DB9">
              <w:rPr>
                <w:sz w:val="24"/>
                <w:szCs w:val="24"/>
              </w:rPr>
              <w:t> </w:t>
            </w: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lastRenderedPageBreak/>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52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157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в том числе безво</w:t>
            </w:r>
            <w:r w:rsidRPr="00477DB9">
              <w:rPr>
                <w:sz w:val="24"/>
                <w:szCs w:val="24"/>
              </w:rPr>
              <w:t>з</w:t>
            </w:r>
            <w:r w:rsidRPr="00477DB9">
              <w:rPr>
                <w:sz w:val="24"/>
                <w:szCs w:val="24"/>
              </w:rPr>
              <w:t>мездные посту</w:t>
            </w:r>
            <w:r w:rsidRPr="00477DB9">
              <w:rPr>
                <w:sz w:val="24"/>
                <w:szCs w:val="24"/>
              </w:rPr>
              <w:t>п</w:t>
            </w:r>
            <w:r w:rsidRPr="00477DB9">
              <w:rPr>
                <w:sz w:val="24"/>
                <w:szCs w:val="24"/>
              </w:rPr>
              <w:t>ления ф</w:t>
            </w:r>
            <w:r w:rsidRPr="00477DB9">
              <w:rPr>
                <w:sz w:val="24"/>
                <w:szCs w:val="24"/>
              </w:rPr>
              <w:t>и</w:t>
            </w:r>
            <w:r w:rsidRPr="00477DB9">
              <w:rPr>
                <w:sz w:val="24"/>
                <w:szCs w:val="24"/>
              </w:rPr>
              <w:t>зических и юрид</w:t>
            </w:r>
            <w:r w:rsidRPr="00477DB9">
              <w:rPr>
                <w:sz w:val="24"/>
                <w:szCs w:val="24"/>
              </w:rPr>
              <w:t>и</w:t>
            </w:r>
            <w:r w:rsidRPr="00477DB9">
              <w:rPr>
                <w:sz w:val="24"/>
                <w:szCs w:val="24"/>
              </w:rPr>
              <w:t>ческих лиц</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3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 xml:space="preserve">ральный </w:t>
            </w:r>
            <w:r w:rsidRPr="00477DB9">
              <w:rPr>
                <w:sz w:val="24"/>
                <w:szCs w:val="24"/>
              </w:rPr>
              <w:lastRenderedPageBreak/>
              <w:t>бюджет</w:t>
            </w:r>
          </w:p>
        </w:tc>
        <w:tc>
          <w:tcPr>
            <w:tcW w:w="1904" w:type="dxa"/>
            <w:hideMark/>
          </w:tcPr>
          <w:p w:rsidR="00E712AA" w:rsidRPr="00477DB9" w:rsidRDefault="00E712AA" w:rsidP="00FD4A10">
            <w:pPr>
              <w:jc w:val="both"/>
              <w:rPr>
                <w:sz w:val="24"/>
                <w:szCs w:val="24"/>
              </w:rPr>
            </w:pPr>
            <w:r w:rsidRPr="00477DB9">
              <w:rPr>
                <w:sz w:val="24"/>
                <w:szCs w:val="24"/>
              </w:rPr>
              <w:lastRenderedPageBreak/>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095CB3">
        <w:trPr>
          <w:trHeight w:val="3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посел</w:t>
            </w:r>
            <w:r w:rsidRPr="00477DB9">
              <w:rPr>
                <w:sz w:val="24"/>
                <w:szCs w:val="24"/>
              </w:rPr>
              <w:t>е</w:t>
            </w:r>
            <w:r w:rsidRPr="00477DB9">
              <w:rPr>
                <w:sz w:val="24"/>
                <w:szCs w:val="24"/>
              </w:rPr>
              <w:t>ний</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580557">
        <w:trPr>
          <w:trHeight w:val="345"/>
          <w:jc w:val="center"/>
        </w:trPr>
        <w:tc>
          <w:tcPr>
            <w:tcW w:w="5482" w:type="dxa"/>
            <w:gridSpan w:val="3"/>
            <w:vMerge w:val="restart"/>
            <w:hideMark/>
          </w:tcPr>
          <w:p w:rsidR="00E712AA" w:rsidRPr="00477DB9" w:rsidRDefault="00E712AA" w:rsidP="00FD4A10">
            <w:pPr>
              <w:jc w:val="both"/>
              <w:rPr>
                <w:sz w:val="24"/>
                <w:szCs w:val="24"/>
              </w:rPr>
            </w:pPr>
            <w:r w:rsidRPr="00477DB9">
              <w:rPr>
                <w:sz w:val="24"/>
                <w:szCs w:val="24"/>
              </w:rPr>
              <w:t>прочие расходы</w:t>
            </w:r>
          </w:p>
          <w:p w:rsidR="00E712AA" w:rsidRPr="00477DB9" w:rsidRDefault="00E712AA" w:rsidP="00FD4A10">
            <w:pPr>
              <w:jc w:val="both"/>
              <w:rPr>
                <w:sz w:val="24"/>
                <w:szCs w:val="24"/>
              </w:rPr>
            </w:pPr>
            <w:r w:rsidRPr="00477DB9">
              <w:rPr>
                <w:sz w:val="24"/>
                <w:szCs w:val="24"/>
              </w:rPr>
              <w:t> </w:t>
            </w:r>
          </w:p>
        </w:tc>
        <w:tc>
          <w:tcPr>
            <w:tcW w:w="1276" w:type="dxa"/>
            <w:hideMark/>
          </w:tcPr>
          <w:p w:rsidR="00E712AA" w:rsidRPr="00477DB9" w:rsidRDefault="00E712AA" w:rsidP="00FD4A10">
            <w:pPr>
              <w:jc w:val="both"/>
              <w:rPr>
                <w:sz w:val="24"/>
                <w:szCs w:val="24"/>
              </w:rPr>
            </w:pPr>
            <w:r w:rsidRPr="00477DB9">
              <w:rPr>
                <w:sz w:val="24"/>
                <w:szCs w:val="24"/>
              </w:rPr>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294 102,82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119 082,67</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78 113,30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42 455,30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39 208,30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15 243,25</w:t>
            </w:r>
          </w:p>
        </w:tc>
      </w:tr>
      <w:tr w:rsidR="00E712AA" w:rsidRPr="00477DB9" w:rsidTr="00580557">
        <w:trPr>
          <w:trHeight w:val="9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200 270,12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96 492,12</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59 447,00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23 789,00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20 542,00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580557">
        <w:trPr>
          <w:trHeight w:val="48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92 617,40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21 375,25</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15 243,25</w:t>
            </w:r>
          </w:p>
        </w:tc>
      </w:tr>
      <w:tr w:rsidR="00E712AA" w:rsidRPr="00477DB9" w:rsidTr="00580557">
        <w:trPr>
          <w:trHeight w:val="162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в том числе безво</w:t>
            </w:r>
            <w:r w:rsidRPr="00477DB9">
              <w:rPr>
                <w:sz w:val="24"/>
                <w:szCs w:val="24"/>
              </w:rPr>
              <w:t>з</w:t>
            </w:r>
            <w:r w:rsidRPr="00477DB9">
              <w:rPr>
                <w:sz w:val="24"/>
                <w:szCs w:val="24"/>
              </w:rPr>
              <w:t>мездные посту</w:t>
            </w:r>
            <w:r w:rsidRPr="00477DB9">
              <w:rPr>
                <w:sz w:val="24"/>
                <w:szCs w:val="24"/>
              </w:rPr>
              <w:t>п</w:t>
            </w:r>
            <w:r w:rsidRPr="00477DB9">
              <w:rPr>
                <w:sz w:val="24"/>
                <w:szCs w:val="24"/>
              </w:rPr>
              <w:t>ления ф</w:t>
            </w:r>
            <w:r w:rsidRPr="00477DB9">
              <w:rPr>
                <w:sz w:val="24"/>
                <w:szCs w:val="24"/>
              </w:rPr>
              <w:t>и</w:t>
            </w:r>
            <w:r w:rsidRPr="00477DB9">
              <w:rPr>
                <w:sz w:val="24"/>
                <w:szCs w:val="24"/>
              </w:rPr>
              <w:t>зических и юрид</w:t>
            </w:r>
            <w:r w:rsidRPr="00477DB9">
              <w:rPr>
                <w:sz w:val="24"/>
                <w:szCs w:val="24"/>
              </w:rPr>
              <w:t>и</w:t>
            </w:r>
            <w:r w:rsidRPr="00477DB9">
              <w:rPr>
                <w:sz w:val="24"/>
                <w:szCs w:val="24"/>
              </w:rPr>
              <w:t>ческих лиц</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580557">
        <w:trPr>
          <w:trHeight w:val="55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ральный бюджет</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580557">
        <w:trPr>
          <w:trHeight w:val="66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посел</w:t>
            </w:r>
            <w:r w:rsidRPr="00477DB9">
              <w:rPr>
                <w:sz w:val="24"/>
                <w:szCs w:val="24"/>
              </w:rPr>
              <w:t>е</w:t>
            </w:r>
            <w:r w:rsidRPr="00477DB9">
              <w:rPr>
                <w:sz w:val="24"/>
                <w:szCs w:val="24"/>
              </w:rPr>
              <w:t>ний</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2777DB">
        <w:trPr>
          <w:trHeight w:val="540"/>
          <w:jc w:val="center"/>
        </w:trPr>
        <w:tc>
          <w:tcPr>
            <w:tcW w:w="5482" w:type="dxa"/>
            <w:gridSpan w:val="3"/>
            <w:noWrap/>
            <w:hideMark/>
          </w:tcPr>
          <w:p w:rsidR="00E712AA" w:rsidRPr="00477DB9" w:rsidRDefault="00E712AA" w:rsidP="00FD4A10">
            <w:pPr>
              <w:jc w:val="both"/>
              <w:rPr>
                <w:sz w:val="24"/>
                <w:szCs w:val="24"/>
              </w:rPr>
            </w:pPr>
            <w:r w:rsidRPr="00477DB9">
              <w:rPr>
                <w:sz w:val="24"/>
                <w:szCs w:val="24"/>
              </w:rPr>
              <w:t>в том числе по исполнителям/соисполнителям:</w:t>
            </w:r>
          </w:p>
          <w:p w:rsidR="00E712AA" w:rsidRPr="00477DB9" w:rsidRDefault="00E712AA" w:rsidP="00FD4A10">
            <w:pPr>
              <w:jc w:val="both"/>
              <w:rPr>
                <w:sz w:val="24"/>
                <w:szCs w:val="24"/>
              </w:rPr>
            </w:pPr>
            <w:r w:rsidRPr="00477DB9">
              <w:rPr>
                <w:sz w:val="24"/>
                <w:szCs w:val="24"/>
              </w:rPr>
              <w:t> </w:t>
            </w:r>
          </w:p>
        </w:tc>
        <w:tc>
          <w:tcPr>
            <w:tcW w:w="1276" w:type="dxa"/>
            <w:noWrap/>
            <w:hideMark/>
          </w:tcPr>
          <w:p w:rsidR="00E712AA" w:rsidRPr="00477DB9" w:rsidRDefault="00E712AA" w:rsidP="00FD4A10">
            <w:pPr>
              <w:jc w:val="both"/>
              <w:rPr>
                <w:sz w:val="24"/>
                <w:szCs w:val="24"/>
              </w:rPr>
            </w:pPr>
            <w:r w:rsidRPr="00477DB9">
              <w:rPr>
                <w:sz w:val="24"/>
                <w:szCs w:val="24"/>
              </w:rPr>
              <w:t> </w:t>
            </w:r>
          </w:p>
        </w:tc>
        <w:tc>
          <w:tcPr>
            <w:tcW w:w="1904" w:type="dxa"/>
            <w:noWrap/>
            <w:hideMark/>
          </w:tcPr>
          <w:p w:rsidR="00E712AA" w:rsidRPr="00477DB9" w:rsidRDefault="00E712AA" w:rsidP="00FD4A10">
            <w:pPr>
              <w:jc w:val="both"/>
              <w:rPr>
                <w:sz w:val="24"/>
                <w:szCs w:val="24"/>
              </w:rPr>
            </w:pPr>
            <w:r w:rsidRPr="00477DB9">
              <w:rPr>
                <w:sz w:val="24"/>
                <w:szCs w:val="24"/>
              </w:rPr>
              <w:t> </w:t>
            </w:r>
          </w:p>
        </w:tc>
        <w:tc>
          <w:tcPr>
            <w:tcW w:w="1276" w:type="dxa"/>
            <w:noWrap/>
            <w:tcMar>
              <w:left w:w="0" w:type="dxa"/>
              <w:right w:w="0" w:type="dxa"/>
            </w:tcMar>
            <w:hideMark/>
          </w:tcPr>
          <w:p w:rsidR="00E712AA" w:rsidRPr="00477DB9" w:rsidRDefault="00E712AA" w:rsidP="00FD4A10">
            <w:pPr>
              <w:jc w:val="center"/>
              <w:rPr>
                <w:sz w:val="24"/>
                <w:szCs w:val="24"/>
              </w:rPr>
            </w:pPr>
          </w:p>
        </w:tc>
        <w:tc>
          <w:tcPr>
            <w:tcW w:w="1276" w:type="dxa"/>
            <w:noWrap/>
            <w:tcMar>
              <w:left w:w="0" w:type="dxa"/>
              <w:right w:w="0" w:type="dxa"/>
            </w:tcMar>
            <w:hideMark/>
          </w:tcPr>
          <w:p w:rsidR="00E712AA" w:rsidRPr="00477DB9" w:rsidRDefault="00E712AA" w:rsidP="00FD4A10">
            <w:pPr>
              <w:jc w:val="center"/>
              <w:rPr>
                <w:sz w:val="24"/>
                <w:szCs w:val="24"/>
              </w:rPr>
            </w:pPr>
          </w:p>
        </w:tc>
        <w:tc>
          <w:tcPr>
            <w:tcW w:w="1134" w:type="dxa"/>
            <w:noWrap/>
            <w:tcMar>
              <w:left w:w="0" w:type="dxa"/>
              <w:right w:w="0" w:type="dxa"/>
            </w:tcMar>
            <w:hideMark/>
          </w:tcPr>
          <w:p w:rsidR="00E712AA" w:rsidRPr="00477DB9" w:rsidRDefault="00E712AA" w:rsidP="00FD4A10">
            <w:pPr>
              <w:jc w:val="center"/>
              <w:rPr>
                <w:sz w:val="24"/>
                <w:szCs w:val="24"/>
              </w:rPr>
            </w:pPr>
          </w:p>
        </w:tc>
        <w:tc>
          <w:tcPr>
            <w:tcW w:w="1276" w:type="dxa"/>
            <w:noWrap/>
            <w:tcMar>
              <w:left w:w="0" w:type="dxa"/>
              <w:right w:w="0" w:type="dxa"/>
            </w:tcMar>
            <w:hideMark/>
          </w:tcPr>
          <w:p w:rsidR="00E712AA" w:rsidRPr="00477DB9" w:rsidRDefault="00E712AA" w:rsidP="00FD4A10">
            <w:pPr>
              <w:jc w:val="center"/>
              <w:rPr>
                <w:sz w:val="24"/>
                <w:szCs w:val="24"/>
              </w:rPr>
            </w:pPr>
          </w:p>
        </w:tc>
        <w:tc>
          <w:tcPr>
            <w:tcW w:w="1134" w:type="dxa"/>
            <w:noWrap/>
            <w:tcMar>
              <w:left w:w="0" w:type="dxa"/>
              <w:right w:w="0" w:type="dxa"/>
            </w:tcMar>
            <w:hideMark/>
          </w:tcPr>
          <w:p w:rsidR="00E712AA" w:rsidRPr="00477DB9" w:rsidRDefault="00E712AA" w:rsidP="00FD4A10">
            <w:pPr>
              <w:jc w:val="center"/>
              <w:rPr>
                <w:sz w:val="24"/>
                <w:szCs w:val="24"/>
              </w:rPr>
            </w:pPr>
          </w:p>
        </w:tc>
        <w:tc>
          <w:tcPr>
            <w:tcW w:w="850" w:type="dxa"/>
            <w:noWrap/>
            <w:tcMar>
              <w:left w:w="0" w:type="dxa"/>
              <w:right w:w="0" w:type="dxa"/>
            </w:tcMar>
            <w:hideMark/>
          </w:tcPr>
          <w:p w:rsidR="00E712AA" w:rsidRPr="00477DB9" w:rsidRDefault="00E712AA" w:rsidP="00FD4A10">
            <w:pPr>
              <w:jc w:val="center"/>
              <w:rPr>
                <w:sz w:val="24"/>
                <w:szCs w:val="24"/>
              </w:rPr>
            </w:pPr>
          </w:p>
        </w:tc>
      </w:tr>
      <w:tr w:rsidR="00E712AA" w:rsidRPr="00477DB9" w:rsidTr="009D4D52">
        <w:trPr>
          <w:trHeight w:val="315"/>
          <w:jc w:val="center"/>
        </w:trPr>
        <w:tc>
          <w:tcPr>
            <w:tcW w:w="5482" w:type="dxa"/>
            <w:gridSpan w:val="3"/>
            <w:vMerge w:val="restart"/>
            <w:noWrap/>
            <w:hideMark/>
          </w:tcPr>
          <w:p w:rsidR="00E712AA" w:rsidRPr="00477DB9" w:rsidRDefault="00E712AA" w:rsidP="00FD4A10">
            <w:pPr>
              <w:jc w:val="both"/>
              <w:rPr>
                <w:sz w:val="24"/>
                <w:szCs w:val="24"/>
              </w:rPr>
            </w:pPr>
            <w:r w:rsidRPr="00477DB9">
              <w:rPr>
                <w:sz w:val="24"/>
                <w:szCs w:val="24"/>
              </w:rPr>
              <w:t>ответственный исполнитель: отдел местной пр</w:t>
            </w:r>
            <w:r w:rsidRPr="00477DB9">
              <w:rPr>
                <w:sz w:val="24"/>
                <w:szCs w:val="24"/>
              </w:rPr>
              <w:t>о</w:t>
            </w:r>
            <w:r w:rsidRPr="00477DB9">
              <w:rPr>
                <w:sz w:val="24"/>
                <w:szCs w:val="24"/>
              </w:rPr>
              <w:t>мышленности и сельского хозяйства администр</w:t>
            </w:r>
            <w:r w:rsidRPr="00477DB9">
              <w:rPr>
                <w:sz w:val="24"/>
                <w:szCs w:val="24"/>
              </w:rPr>
              <w:t>а</w:t>
            </w:r>
            <w:r w:rsidRPr="00477DB9">
              <w:rPr>
                <w:sz w:val="24"/>
                <w:szCs w:val="24"/>
              </w:rPr>
              <w:t>ции района</w:t>
            </w:r>
          </w:p>
          <w:p w:rsidR="00E712AA" w:rsidRDefault="00E712AA" w:rsidP="00FD4A10">
            <w:pPr>
              <w:jc w:val="both"/>
              <w:rPr>
                <w:sz w:val="24"/>
                <w:szCs w:val="24"/>
              </w:rPr>
            </w:pPr>
            <w:r w:rsidRPr="00477DB9">
              <w:rPr>
                <w:sz w:val="24"/>
                <w:szCs w:val="24"/>
              </w:rPr>
              <w:t> </w:t>
            </w:r>
          </w:p>
          <w:p w:rsidR="00E712AA" w:rsidRDefault="00E712AA" w:rsidP="00FD4A10">
            <w:pPr>
              <w:jc w:val="both"/>
              <w:rPr>
                <w:sz w:val="24"/>
                <w:szCs w:val="24"/>
              </w:rPr>
            </w:pPr>
          </w:p>
          <w:p w:rsidR="00E712AA" w:rsidRDefault="00E712AA" w:rsidP="00FD4A10">
            <w:pPr>
              <w:jc w:val="both"/>
              <w:rPr>
                <w:sz w:val="24"/>
                <w:szCs w:val="24"/>
              </w:rPr>
            </w:pPr>
          </w:p>
          <w:p w:rsidR="00E712AA" w:rsidRDefault="00E712AA" w:rsidP="00FD4A10">
            <w:pPr>
              <w:jc w:val="both"/>
              <w:rPr>
                <w:sz w:val="24"/>
                <w:szCs w:val="24"/>
              </w:rPr>
            </w:pPr>
          </w:p>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lastRenderedPageBreak/>
              <w:t>всего</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294 102,82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119 082,67</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78 113,30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42 455,30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39 208,30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15 243,25</w:t>
            </w:r>
          </w:p>
        </w:tc>
      </w:tr>
      <w:tr w:rsidR="00E712AA" w:rsidRPr="00477DB9" w:rsidTr="009D4D52">
        <w:trPr>
          <w:trHeight w:val="630"/>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автоно</w:t>
            </w:r>
            <w:r w:rsidRPr="00477DB9">
              <w:rPr>
                <w:sz w:val="24"/>
                <w:szCs w:val="24"/>
              </w:rPr>
              <w:t>м</w:t>
            </w:r>
            <w:r w:rsidRPr="00477DB9">
              <w:rPr>
                <w:sz w:val="24"/>
                <w:szCs w:val="24"/>
              </w:rPr>
              <w:t>ного о</w:t>
            </w:r>
            <w:r w:rsidRPr="00477DB9">
              <w:rPr>
                <w:sz w:val="24"/>
                <w:szCs w:val="24"/>
              </w:rPr>
              <w:t>к</w:t>
            </w:r>
            <w:r w:rsidRPr="00477DB9">
              <w:rPr>
                <w:sz w:val="24"/>
                <w:szCs w:val="24"/>
              </w:rPr>
              <w:t>руга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200 270,12</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96 492,12</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59 447,00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23 789,00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20 542,00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r w:rsidR="00E712AA" w:rsidRPr="00477DB9" w:rsidTr="009D4D52">
        <w:trPr>
          <w:trHeight w:val="3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района</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92 617,40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21 375,25</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18 666,30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15 243,25</w:t>
            </w:r>
          </w:p>
        </w:tc>
      </w:tr>
      <w:tr w:rsidR="00E712AA" w:rsidRPr="00477DB9" w:rsidTr="009D4D52">
        <w:trPr>
          <w:trHeight w:val="157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в том числе безво</w:t>
            </w:r>
            <w:r w:rsidRPr="00477DB9">
              <w:rPr>
                <w:sz w:val="24"/>
                <w:szCs w:val="24"/>
              </w:rPr>
              <w:t>з</w:t>
            </w:r>
            <w:r w:rsidRPr="00477DB9">
              <w:rPr>
                <w:sz w:val="24"/>
                <w:szCs w:val="24"/>
              </w:rPr>
              <w:t>мездные посту</w:t>
            </w:r>
            <w:r w:rsidRPr="00477DB9">
              <w:rPr>
                <w:sz w:val="24"/>
                <w:szCs w:val="24"/>
              </w:rPr>
              <w:t>п</w:t>
            </w:r>
            <w:r w:rsidRPr="00477DB9">
              <w:rPr>
                <w:sz w:val="24"/>
                <w:szCs w:val="24"/>
              </w:rPr>
              <w:t>ления ф</w:t>
            </w:r>
            <w:r w:rsidRPr="00477DB9">
              <w:rPr>
                <w:sz w:val="24"/>
                <w:szCs w:val="24"/>
              </w:rPr>
              <w:t>и</w:t>
            </w:r>
            <w:r w:rsidRPr="00477DB9">
              <w:rPr>
                <w:sz w:val="24"/>
                <w:szCs w:val="24"/>
              </w:rPr>
              <w:t>зических и юрид</w:t>
            </w:r>
            <w:r w:rsidRPr="00477DB9">
              <w:rPr>
                <w:sz w:val="24"/>
                <w:szCs w:val="24"/>
              </w:rPr>
              <w:t>и</w:t>
            </w:r>
            <w:r w:rsidRPr="00477DB9">
              <w:rPr>
                <w:sz w:val="24"/>
                <w:szCs w:val="24"/>
              </w:rPr>
              <w:t>ческих лиц</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9D4D52">
        <w:trPr>
          <w:trHeight w:val="3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фед</w:t>
            </w:r>
            <w:r w:rsidRPr="00477DB9">
              <w:rPr>
                <w:sz w:val="24"/>
                <w:szCs w:val="24"/>
              </w:rPr>
              <w:t>е</w:t>
            </w:r>
            <w:r w:rsidRPr="00477DB9">
              <w:rPr>
                <w:sz w:val="24"/>
                <w:szCs w:val="24"/>
              </w:rPr>
              <w:t>ральный бюджет</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1 215,30</w:t>
            </w:r>
          </w:p>
        </w:tc>
        <w:tc>
          <w:tcPr>
            <w:tcW w:w="1134" w:type="dxa"/>
            <w:tcMar>
              <w:left w:w="0" w:type="dxa"/>
              <w:right w:w="0" w:type="dxa"/>
            </w:tcMar>
            <w:hideMark/>
          </w:tcPr>
          <w:p w:rsidR="00E712AA" w:rsidRPr="00477DB9" w:rsidRDefault="00E712AA" w:rsidP="00FD4A10">
            <w:pPr>
              <w:jc w:val="center"/>
              <w:rPr>
                <w:sz w:val="24"/>
                <w:szCs w:val="24"/>
              </w:rPr>
            </w:pPr>
          </w:p>
        </w:tc>
        <w:tc>
          <w:tcPr>
            <w:tcW w:w="1276" w:type="dxa"/>
            <w:tcMar>
              <w:left w:w="0" w:type="dxa"/>
              <w:right w:w="0" w:type="dxa"/>
            </w:tcMar>
            <w:hideMark/>
          </w:tcPr>
          <w:p w:rsidR="00E712AA" w:rsidRPr="00477DB9" w:rsidRDefault="00E712AA" w:rsidP="00FD4A10">
            <w:pPr>
              <w:jc w:val="center"/>
              <w:rPr>
                <w:sz w:val="24"/>
                <w:szCs w:val="24"/>
              </w:rPr>
            </w:pPr>
          </w:p>
        </w:tc>
        <w:tc>
          <w:tcPr>
            <w:tcW w:w="1134" w:type="dxa"/>
            <w:tcMar>
              <w:left w:w="0" w:type="dxa"/>
              <w:right w:w="0" w:type="dxa"/>
            </w:tcMar>
            <w:hideMark/>
          </w:tcPr>
          <w:p w:rsidR="00E712AA" w:rsidRPr="00477DB9" w:rsidRDefault="00E712AA" w:rsidP="00FD4A10">
            <w:pPr>
              <w:jc w:val="center"/>
              <w:rPr>
                <w:sz w:val="24"/>
                <w:szCs w:val="24"/>
              </w:rPr>
            </w:pPr>
          </w:p>
        </w:tc>
        <w:tc>
          <w:tcPr>
            <w:tcW w:w="850" w:type="dxa"/>
            <w:tcMar>
              <w:left w:w="0" w:type="dxa"/>
              <w:right w:w="0" w:type="dxa"/>
            </w:tcMar>
            <w:hideMark/>
          </w:tcPr>
          <w:p w:rsidR="00E712AA" w:rsidRPr="00477DB9" w:rsidRDefault="00E712AA" w:rsidP="00FD4A10">
            <w:pPr>
              <w:jc w:val="center"/>
              <w:rPr>
                <w:sz w:val="24"/>
                <w:szCs w:val="24"/>
              </w:rPr>
            </w:pPr>
          </w:p>
        </w:tc>
      </w:tr>
      <w:tr w:rsidR="00E712AA" w:rsidRPr="00477DB9" w:rsidTr="009D4D52">
        <w:trPr>
          <w:trHeight w:val="315"/>
          <w:jc w:val="center"/>
        </w:trPr>
        <w:tc>
          <w:tcPr>
            <w:tcW w:w="5482" w:type="dxa"/>
            <w:gridSpan w:val="3"/>
            <w:vMerge/>
            <w:hideMark/>
          </w:tcPr>
          <w:p w:rsidR="00E712AA" w:rsidRPr="00477DB9" w:rsidRDefault="00E712AA" w:rsidP="00FD4A10">
            <w:pPr>
              <w:jc w:val="both"/>
              <w:rPr>
                <w:sz w:val="24"/>
                <w:szCs w:val="24"/>
              </w:rPr>
            </w:pPr>
          </w:p>
        </w:tc>
        <w:tc>
          <w:tcPr>
            <w:tcW w:w="1276" w:type="dxa"/>
            <w:hideMark/>
          </w:tcPr>
          <w:p w:rsidR="00E712AA" w:rsidRPr="00477DB9" w:rsidRDefault="00E712AA" w:rsidP="00FD4A10">
            <w:pPr>
              <w:jc w:val="both"/>
              <w:rPr>
                <w:sz w:val="24"/>
                <w:szCs w:val="24"/>
              </w:rPr>
            </w:pPr>
            <w:r w:rsidRPr="00477DB9">
              <w:rPr>
                <w:sz w:val="24"/>
                <w:szCs w:val="24"/>
              </w:rPr>
              <w:t>бюджет посел</w:t>
            </w:r>
            <w:r w:rsidRPr="00477DB9">
              <w:rPr>
                <w:sz w:val="24"/>
                <w:szCs w:val="24"/>
              </w:rPr>
              <w:t>е</w:t>
            </w:r>
            <w:r w:rsidRPr="00477DB9">
              <w:rPr>
                <w:sz w:val="24"/>
                <w:szCs w:val="24"/>
              </w:rPr>
              <w:t>ний</w:t>
            </w:r>
          </w:p>
        </w:tc>
        <w:tc>
          <w:tcPr>
            <w:tcW w:w="1904" w:type="dxa"/>
            <w:hideMark/>
          </w:tcPr>
          <w:p w:rsidR="00E712AA" w:rsidRPr="00477DB9" w:rsidRDefault="00E712AA" w:rsidP="00FD4A10">
            <w:pPr>
              <w:jc w:val="both"/>
              <w:rPr>
                <w:sz w:val="24"/>
                <w:szCs w:val="24"/>
              </w:rPr>
            </w:pPr>
            <w:r w:rsidRPr="00477DB9">
              <w:rPr>
                <w:sz w:val="24"/>
                <w:szCs w:val="24"/>
              </w:rPr>
              <w:t> </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276"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1134"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c>
          <w:tcPr>
            <w:tcW w:w="850" w:type="dxa"/>
            <w:tcMar>
              <w:left w:w="0" w:type="dxa"/>
              <w:right w:w="0" w:type="dxa"/>
            </w:tcMar>
            <w:hideMark/>
          </w:tcPr>
          <w:p w:rsidR="00E712AA" w:rsidRPr="00477DB9" w:rsidRDefault="00E712AA" w:rsidP="00FD4A10">
            <w:pPr>
              <w:jc w:val="center"/>
              <w:rPr>
                <w:sz w:val="24"/>
                <w:szCs w:val="24"/>
              </w:rPr>
            </w:pPr>
            <w:r w:rsidRPr="00477DB9">
              <w:rPr>
                <w:sz w:val="24"/>
                <w:szCs w:val="24"/>
              </w:rPr>
              <w:t>0,00</w:t>
            </w:r>
          </w:p>
        </w:tc>
      </w:tr>
    </w:tbl>
    <w:p w:rsidR="0009425C" w:rsidRDefault="00E712AA" w:rsidP="00E712AA">
      <w:pPr>
        <w:ind w:left="10206"/>
        <w:jc w:val="right"/>
      </w:pPr>
      <w:r>
        <w:t>.».</w:t>
      </w:r>
    </w:p>
    <w:sectPr w:rsidR="0009425C" w:rsidSect="00FD4A10">
      <w:pgSz w:w="16836" w:h="11904" w:orient="landscape"/>
      <w:pgMar w:top="1134" w:right="567" w:bottom="56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49B" w:rsidRDefault="0063249B">
      <w:r>
        <w:separator/>
      </w:r>
    </w:p>
  </w:endnote>
  <w:endnote w:type="continuationSeparator" w:id="1">
    <w:p w:rsidR="0063249B" w:rsidRDefault="00632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49B" w:rsidRDefault="0063249B">
      <w:r>
        <w:separator/>
      </w:r>
    </w:p>
  </w:footnote>
  <w:footnote w:type="continuationSeparator" w:id="1">
    <w:p w:rsidR="0063249B" w:rsidRDefault="006324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FD4A10" w:rsidRDefault="008534A3">
        <w:pPr>
          <w:pStyle w:val="a4"/>
          <w:jc w:val="center"/>
        </w:pPr>
        <w:r>
          <w:fldChar w:fldCharType="begin"/>
        </w:r>
        <w:r w:rsidR="00FD4A10">
          <w:instrText>PAGE   \* MERGEFORMAT</w:instrText>
        </w:r>
        <w:r>
          <w:fldChar w:fldCharType="separate"/>
        </w:r>
        <w:r w:rsidR="0065178D">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FD4A10" w:rsidRDefault="008534A3" w:rsidP="00DD6169">
        <w:pPr>
          <w:pStyle w:val="a4"/>
          <w:jc w:val="center"/>
        </w:pPr>
        <w:r>
          <w:fldChar w:fldCharType="begin"/>
        </w:r>
        <w:r w:rsidR="00FD4A10">
          <w:instrText>PAGE   \* MERGEFORMAT</w:instrText>
        </w:r>
        <w:r>
          <w:fldChar w:fldCharType="separate"/>
        </w:r>
        <w:r w:rsidR="0065178D">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77186"/>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773FA"/>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1C44"/>
    <w:rsid w:val="003A2430"/>
    <w:rsid w:val="003A56DF"/>
    <w:rsid w:val="003A7090"/>
    <w:rsid w:val="003A70EF"/>
    <w:rsid w:val="003B1C8D"/>
    <w:rsid w:val="003B33F8"/>
    <w:rsid w:val="003B398F"/>
    <w:rsid w:val="003B45E1"/>
    <w:rsid w:val="003B62C9"/>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73B"/>
    <w:rsid w:val="00477A6B"/>
    <w:rsid w:val="00477DB9"/>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68A"/>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49B"/>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178D"/>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4A3"/>
    <w:rsid w:val="008538C1"/>
    <w:rsid w:val="00854A9B"/>
    <w:rsid w:val="00854D10"/>
    <w:rsid w:val="0085654A"/>
    <w:rsid w:val="00856A60"/>
    <w:rsid w:val="00857F2F"/>
    <w:rsid w:val="008616CA"/>
    <w:rsid w:val="008643E1"/>
    <w:rsid w:val="00866EC9"/>
    <w:rsid w:val="0087138D"/>
    <w:rsid w:val="0087265A"/>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92C"/>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6A9"/>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660"/>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12AA"/>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D4A10"/>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7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47773B"/>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47773B"/>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47773B"/>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47773B"/>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85421141">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440825">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A1C2-D588-4937-8965-36353E47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3584</Words>
  <Characters>20432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2017-01-10T11:22:00Z</cp:lastPrinted>
  <dcterms:created xsi:type="dcterms:W3CDTF">2017-01-10T11:24:00Z</dcterms:created>
  <dcterms:modified xsi:type="dcterms:W3CDTF">2017-01-10T11:24:00Z</dcterms:modified>
</cp:coreProperties>
</file>